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9F43E" w14:textId="77777777" w:rsidR="00796113" w:rsidRPr="00796113" w:rsidRDefault="00796113" w:rsidP="00796113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796113">
        <w:rPr>
          <w:rFonts w:asciiTheme="minorHAnsi" w:hAnsiTheme="minorHAnsi" w:cstheme="minorHAnsi"/>
          <w:sz w:val="22"/>
          <w:szCs w:val="22"/>
        </w:rPr>
        <w:t>Sonny Rigby</w:t>
      </w:r>
    </w:p>
    <w:p w14:paraId="3B6D8D75" w14:textId="6D275CA4" w:rsidR="00616BDC" w:rsidRPr="00796113" w:rsidRDefault="00173BAA" w:rsidP="00796113">
      <w:pPr>
        <w:spacing w:before="8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z w:val="22"/>
          <w:szCs w:val="22"/>
        </w:rPr>
        <w:t>1234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t.</w:t>
      </w:r>
      <w:r w:rsidRPr="00796113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796113">
        <w:rPr>
          <w:rFonts w:asciiTheme="minorHAnsi" w:eastAsia="Verdana" w:hAnsiTheme="minorHAnsi" w:cstheme="minorHAnsi"/>
          <w:sz w:val="22"/>
          <w:szCs w:val="22"/>
        </w:rPr>
        <w:t>•</w:t>
      </w:r>
      <w:r w:rsidRPr="00796113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ate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sz w:val="22"/>
          <w:szCs w:val="22"/>
        </w:rPr>
        <w:t>23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796113">
        <w:rPr>
          <w:rFonts w:asciiTheme="minorHAnsi" w:eastAsia="Arial" w:hAnsiTheme="minorHAnsi" w:cstheme="minorHAnsi"/>
          <w:sz w:val="22"/>
          <w:szCs w:val="22"/>
        </w:rPr>
        <w:t>5</w:t>
      </w:r>
    </w:p>
    <w:p w14:paraId="74D88516" w14:textId="4FF174AF" w:rsidR="00616BDC" w:rsidRPr="00796113" w:rsidRDefault="00173BAA" w:rsidP="00796113">
      <w:pPr>
        <w:spacing w:before="1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79611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e:</w:t>
      </w:r>
      <w:r w:rsidRPr="00796113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800</w:t>
      </w:r>
      <w:r w:rsidRPr="007961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555</w:t>
      </w:r>
      <w:r w:rsidRPr="0079611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7961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796113">
        <w:rPr>
          <w:rFonts w:asciiTheme="minorHAnsi" w:eastAsia="Arial" w:hAnsiTheme="minorHAnsi" w:cstheme="minorHAnsi"/>
          <w:spacing w:val="42"/>
          <w:position w:val="-1"/>
          <w:sz w:val="22"/>
          <w:szCs w:val="22"/>
        </w:rPr>
        <w:t xml:space="preserve"> </w:t>
      </w:r>
      <w:r w:rsidRPr="00796113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796113">
        <w:rPr>
          <w:rFonts w:asciiTheme="minorHAnsi" w:eastAsia="Verdana" w:hAnsiTheme="minorHAnsi" w:cstheme="minorHAnsi"/>
          <w:spacing w:val="25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796113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8</w:t>
      </w:r>
      <w:r w:rsidRPr="007961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7961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7961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796113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796113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796113">
        <w:rPr>
          <w:rFonts w:asciiTheme="minorHAnsi" w:eastAsia="Arial" w:hAnsiTheme="minorHAnsi" w:cstheme="minorHAnsi"/>
          <w:spacing w:val="42"/>
          <w:position w:val="-1"/>
          <w:sz w:val="22"/>
          <w:szCs w:val="22"/>
        </w:rPr>
        <w:t xml:space="preserve"> </w:t>
      </w:r>
      <w:r w:rsidRPr="00796113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796113">
        <w:rPr>
          <w:rFonts w:asciiTheme="minorHAnsi" w:eastAsia="Verdana" w:hAnsiTheme="minorHAnsi" w:cstheme="minorHAnsi"/>
          <w:spacing w:val="25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796113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hyperlink r:id="rId7" w:history="1">
        <w:r w:rsidR="00796113" w:rsidRPr="00796113">
          <w:rPr>
            <w:rStyle w:val="Hyperlink"/>
            <w:rFonts w:asciiTheme="minorHAnsi" w:eastAsia="Arial" w:hAnsiTheme="minorHAnsi" w:cstheme="minorHAnsi"/>
            <w:color w:val="auto"/>
            <w:spacing w:val="1"/>
            <w:position w:val="-1"/>
            <w:sz w:val="22"/>
            <w:szCs w:val="22"/>
          </w:rPr>
          <w:t>sonny@gmail.com</w:t>
        </w:r>
      </w:hyperlink>
    </w:p>
    <w:p w14:paraId="2DC6D7F8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0E711677" w14:textId="7D163C6E" w:rsidR="00616BDC" w:rsidRPr="00796113" w:rsidRDefault="00173BAA" w:rsidP="00796113">
      <w:pPr>
        <w:spacing w:before="29"/>
        <w:ind w:left="3195" w:right="31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OL T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23779D56" w14:textId="77777777" w:rsidR="00616BDC" w:rsidRPr="00796113" w:rsidRDefault="00173BAA" w:rsidP="00796113">
      <w:pPr>
        <w:ind w:left="18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z w:val="22"/>
          <w:szCs w:val="22"/>
        </w:rPr>
        <w:t>Ded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ted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ud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al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who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tted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to</w:t>
      </w:r>
      <w:r w:rsidRPr="00796113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vi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ll-</w:t>
      </w:r>
      <w:r w:rsidRPr="00796113">
        <w:rPr>
          <w:rFonts w:asciiTheme="minorHAnsi" w:eastAsia="Arial" w:hAnsiTheme="minorHAnsi" w:cstheme="minorHAnsi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d,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e, and</w:t>
      </w:r>
      <w:r w:rsidRPr="00796113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ent</w:t>
      </w:r>
      <w:r w:rsidRPr="00796113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tude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  <w:r w:rsidRPr="00796113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pt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ude</w:t>
      </w:r>
      <w:r w:rsidRPr="00796113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to</w:t>
      </w:r>
      <w:r w:rsidRPr="00796113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e,</w:t>
      </w:r>
      <w:r w:rsidRPr="00796113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add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ed.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Ha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wo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 and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ted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96113">
        <w:rPr>
          <w:rFonts w:asciiTheme="minorHAnsi" w:eastAsia="Arial" w:hAnsiTheme="minorHAnsi" w:cstheme="minorHAnsi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ate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be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of the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96113">
        <w:rPr>
          <w:rFonts w:asciiTheme="minorHAnsi" w:eastAsia="Arial" w:hAnsiTheme="minorHAnsi" w:cstheme="minorHAnsi"/>
          <w:sz w:val="22"/>
          <w:szCs w:val="22"/>
        </w:rPr>
        <w:t>hool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omm</w:t>
      </w:r>
      <w:r w:rsidRPr="00796113">
        <w:rPr>
          <w:rFonts w:asciiTheme="minorHAnsi" w:eastAsia="Arial" w:hAnsiTheme="minorHAnsi" w:cstheme="minorHAnsi"/>
          <w:sz w:val="22"/>
          <w:szCs w:val="22"/>
        </w:rPr>
        <w:t>un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eet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the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ds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tudents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nd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ote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op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of 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96113">
        <w:rPr>
          <w:rFonts w:asciiTheme="minorHAnsi" w:eastAsia="Arial" w:hAnsiTheme="minorHAnsi" w:cstheme="minorHAnsi"/>
          <w:sz w:val="22"/>
          <w:szCs w:val="22"/>
        </w:rPr>
        <w:t>ho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DBB85F" w14:textId="77777777" w:rsidR="00616BDC" w:rsidRPr="00796113" w:rsidRDefault="00616BDC" w:rsidP="0079611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FF5E25F" w14:textId="7D1AC5C7" w:rsidR="00616BDC" w:rsidRPr="00796113" w:rsidRDefault="00173BAA" w:rsidP="00796113">
      <w:pPr>
        <w:ind w:left="2667" w:right="26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ic</w:t>
      </w:r>
      <w:r w:rsidRPr="0079611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cy</w:t>
      </w:r>
      <w:r w:rsidRPr="00796113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cl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ud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th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spacing w:val="1"/>
          <w:w w:val="99"/>
          <w:sz w:val="22"/>
          <w:szCs w:val="22"/>
        </w:rPr>
        <w:t>Fo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ll</w:t>
      </w:r>
      <w:r w:rsidRPr="00796113">
        <w:rPr>
          <w:rFonts w:asciiTheme="minorHAnsi" w:eastAsia="Arial" w:hAnsiTheme="minorHAnsi" w:cstheme="minorHAnsi"/>
          <w:b/>
          <w:i/>
          <w:spacing w:val="1"/>
          <w:w w:val="99"/>
          <w:sz w:val="22"/>
          <w:szCs w:val="22"/>
        </w:rPr>
        <w:t>ow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i/>
          <w:spacing w:val="3"/>
          <w:w w:val="99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:</w:t>
      </w:r>
    </w:p>
    <w:p w14:paraId="26FA2CE8" w14:textId="07226D9D" w:rsidR="00616BDC" w:rsidRPr="00796113" w:rsidRDefault="00173BAA" w:rsidP="00796113">
      <w:pPr>
        <w:ind w:left="441" w:right="3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Bl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omy</w:t>
      </w:r>
      <w:r w:rsidRPr="00796113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 xml:space="preserve">&amp; 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 xml:space="preserve">of </w:t>
      </w:r>
      <w:r w:rsidRPr="00796113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no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ogy</w:t>
      </w:r>
      <w:r w:rsidRPr="00796113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teg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em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ts  ~</w:t>
      </w:r>
      <w:r w:rsidRPr="00796113">
        <w:rPr>
          <w:rFonts w:asciiTheme="minorHAnsi" w:eastAsia="Arial" w:hAnsiTheme="minorHAnsi" w:cstheme="minorHAnsi"/>
          <w:i/>
          <w:spacing w:val="5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i/>
          <w:spacing w:val="4"/>
          <w:w w:val="99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 xml:space="preserve">L 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ment</w:t>
      </w:r>
      <w:r w:rsidRPr="00796113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i/>
          <w:spacing w:val="5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nn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i/>
          <w:spacing w:val="5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z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i/>
          <w:spacing w:val="5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 xml:space="preserve">ng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796113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rks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hops</w:t>
      </w:r>
      <w:r w:rsidRPr="00796113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 xml:space="preserve">~ </w:t>
      </w:r>
      <w:r w:rsidRPr="00796113">
        <w:rPr>
          <w:rFonts w:asciiTheme="minorHAnsi" w:eastAsia="Arial" w:hAnsiTheme="minorHAnsi" w:cstheme="minorHAnsi"/>
          <w:i/>
          <w:spacing w:val="5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dent</w:t>
      </w:r>
      <w:r w:rsidRPr="00796113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Mo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oom</w:t>
      </w:r>
      <w:r w:rsidRPr="00796113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Man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ment</w:t>
      </w:r>
      <w:r w:rsidRPr="00796113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5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rcl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es</w:t>
      </w:r>
    </w:p>
    <w:p w14:paraId="66998450" w14:textId="77777777" w:rsidR="00616BDC" w:rsidRPr="00796113" w:rsidRDefault="00616BDC" w:rsidP="0079611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4E1409" w14:textId="4ED3DF80" w:rsidR="00616BDC" w:rsidRPr="00796113" w:rsidRDefault="00173BAA" w:rsidP="00796113">
      <w:pPr>
        <w:ind w:left="3607" w:right="35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EDU</w:t>
      </w:r>
      <w:r w:rsidRPr="00796113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N &amp; 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CRED</w:t>
      </w:r>
      <w:r w:rsidRPr="007961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LS</w:t>
      </w:r>
    </w:p>
    <w:p w14:paraId="13634B34" w14:textId="31320592" w:rsidR="00616BDC" w:rsidRPr="00796113" w:rsidRDefault="00173BAA" w:rsidP="00796113">
      <w:pPr>
        <w:spacing w:before="34"/>
        <w:ind w:left="200" w:right="1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01</w:t>
      </w:r>
      <w:r w:rsidRPr="00796113">
        <w:rPr>
          <w:rFonts w:asciiTheme="minorHAnsi" w:eastAsia="Arial" w:hAnsiTheme="minorHAnsi" w:cstheme="minorHAnsi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796113">
        <w:rPr>
          <w:rFonts w:asciiTheme="minorHAnsi" w:eastAsia="Arial" w:hAnsiTheme="minorHAnsi" w:cstheme="minorHAnsi"/>
          <w:sz w:val="22"/>
          <w:szCs w:val="22"/>
        </w:rPr>
        <w:t>;</w:t>
      </w:r>
      <w:r w:rsidRPr="007961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Ma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: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ood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n: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nd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uage</w:t>
      </w:r>
    </w:p>
    <w:p w14:paraId="6348CAA0" w14:textId="77777777" w:rsidR="00616BDC" w:rsidRPr="00796113" w:rsidRDefault="00173BAA" w:rsidP="00796113">
      <w:pPr>
        <w:spacing w:before="63"/>
        <w:ind w:left="1472" w:right="14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t;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au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Na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al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ono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7A9259ED" w14:textId="77777777" w:rsidR="00616BDC" w:rsidRPr="00796113" w:rsidRDefault="00616BDC" w:rsidP="00796113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B90D853" w14:textId="77777777" w:rsidR="00616BDC" w:rsidRPr="00796113" w:rsidRDefault="00173BAA" w:rsidP="00796113">
      <w:pPr>
        <w:ind w:left="3311" w:right="32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mp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796113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b/>
          <w:w w:val="99"/>
          <w:sz w:val="22"/>
          <w:szCs w:val="22"/>
        </w:rPr>
        <w:t>6</w:t>
      </w:r>
    </w:p>
    <w:p w14:paraId="5EC7D279" w14:textId="77777777" w:rsidR="00616BDC" w:rsidRPr="00796113" w:rsidRDefault="00173BAA" w:rsidP="00796113">
      <w:pPr>
        <w:spacing w:before="60"/>
        <w:ind w:left="3788" w:right="37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upp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96113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w w:val="99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w w:val="99"/>
          <w:sz w:val="22"/>
          <w:szCs w:val="22"/>
        </w:rPr>
        <w:t>ca</w:t>
      </w:r>
      <w:r w:rsidRPr="00796113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</w:p>
    <w:p w14:paraId="32E2627F" w14:textId="77777777" w:rsidR="00616BDC" w:rsidRPr="00796113" w:rsidRDefault="00616BDC" w:rsidP="0079611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E96340" w14:textId="77777777" w:rsidR="00616BDC" w:rsidRPr="00796113" w:rsidRDefault="00173BAA" w:rsidP="00796113">
      <w:pPr>
        <w:ind w:left="3925" w:right="38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Pr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si</w:t>
      </w:r>
      <w:r w:rsidRPr="00796113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796113">
        <w:rPr>
          <w:rFonts w:asciiTheme="minorHAnsi" w:eastAsia="Arial" w:hAnsiTheme="minorHAnsi" w:cstheme="minorHAnsi"/>
          <w:b/>
          <w:i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De</w:t>
      </w:r>
      <w:r w:rsidRPr="00796113">
        <w:rPr>
          <w:rFonts w:asciiTheme="minorHAnsi" w:eastAsia="Arial" w:hAnsiTheme="minorHAnsi" w:cstheme="minorHAnsi"/>
          <w:b/>
          <w:i/>
          <w:spacing w:val="2"/>
          <w:w w:val="99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el</w:t>
      </w:r>
      <w:r w:rsidRPr="00796113">
        <w:rPr>
          <w:rFonts w:asciiTheme="minorHAnsi" w:eastAsia="Arial" w:hAnsiTheme="minorHAnsi" w:cstheme="minorHAnsi"/>
          <w:b/>
          <w:i/>
          <w:spacing w:val="1"/>
          <w:w w:val="99"/>
          <w:sz w:val="22"/>
          <w:szCs w:val="22"/>
        </w:rPr>
        <w:t>opm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i/>
          <w:spacing w:val="3"/>
          <w:w w:val="99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i/>
          <w:w w:val="99"/>
          <w:sz w:val="22"/>
          <w:szCs w:val="22"/>
        </w:rPr>
        <w:t>t</w:t>
      </w:r>
    </w:p>
    <w:p w14:paraId="216FF63F" w14:textId="6639D599" w:rsidR="00616BDC" w:rsidRDefault="00173BAA" w:rsidP="00796113">
      <w:pPr>
        <w:spacing w:before="58"/>
        <w:ind w:left="3371" w:right="331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796113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eb</w:t>
      </w:r>
      <w:r w:rsidRPr="0079611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~</w:t>
      </w:r>
      <w:r w:rsidRPr="00796113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ma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oa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Tr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w w:val="99"/>
          <w:sz w:val="22"/>
          <w:szCs w:val="22"/>
        </w:rPr>
        <w:t>ng</w:t>
      </w:r>
    </w:p>
    <w:p w14:paraId="53C44CAF" w14:textId="77777777" w:rsidR="00796113" w:rsidRPr="00796113" w:rsidRDefault="00796113" w:rsidP="00796113">
      <w:pPr>
        <w:spacing w:before="58"/>
        <w:ind w:left="3371" w:right="3313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14:paraId="31BE7C08" w14:textId="2CBECA50" w:rsidR="00616BDC" w:rsidRPr="00796113" w:rsidRDefault="00173BAA" w:rsidP="00796113">
      <w:pPr>
        <w:ind w:left="3747" w:right="36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CHING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EXPE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NCE</w:t>
      </w:r>
    </w:p>
    <w:p w14:paraId="73A91452" w14:textId="2E6438C1" w:rsidR="00616BDC" w:rsidRPr="00796113" w:rsidRDefault="00173BAA" w:rsidP="00796113">
      <w:pPr>
        <w:spacing w:before="34"/>
        <w:ind w:left="180" w:right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CH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OOL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TY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796113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/2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11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424965D" w14:textId="55E207D9" w:rsidR="00616BDC" w:rsidRPr="00796113" w:rsidRDefault="00173BAA" w:rsidP="00796113">
      <w:pPr>
        <w:ind w:left="180" w:right="65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ub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tut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essi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5CEB22C0" w14:textId="5B53F176" w:rsidR="00616BDC" w:rsidRPr="00796113" w:rsidRDefault="00173BAA" w:rsidP="00796113">
      <w:pPr>
        <w:ind w:left="1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as</w:t>
      </w:r>
      <w:r w:rsidRPr="0079611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”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ub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tu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e,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96113">
        <w:rPr>
          <w:rFonts w:asciiTheme="minorHAnsi" w:eastAsia="Arial" w:hAnsiTheme="minorHAnsi" w:cstheme="minorHAnsi"/>
          <w:sz w:val="22"/>
          <w:szCs w:val="22"/>
        </w:rPr>
        <w:t>ep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gn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ents de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ous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ute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ans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s 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nes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nde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ga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ten,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t,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3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d,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4th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de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ang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om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20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25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sz w:val="22"/>
          <w:szCs w:val="22"/>
        </w:rPr>
        <w:t>oom tea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96113">
        <w:rPr>
          <w:rFonts w:asciiTheme="minorHAnsi" w:eastAsia="Arial" w:hAnsiTheme="minorHAnsi" w:cstheme="minorHAnsi"/>
          <w:sz w:val="22"/>
          <w:szCs w:val="22"/>
        </w:rPr>
        <w:t>eate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ute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on 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ns</w:t>
      </w:r>
      <w:r w:rsidRPr="0079611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pp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um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ontent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96113">
        <w:rPr>
          <w:rFonts w:asciiTheme="minorHAnsi" w:eastAsia="Arial" w:hAnsiTheme="minorHAnsi" w:cstheme="minorHAnsi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z w:val="22"/>
          <w:szCs w:val="22"/>
        </w:rPr>
        <w:t>de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uto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ng/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ento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tudents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ad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ead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ents</w:t>
      </w:r>
      <w:r w:rsidRPr="007961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as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z w:val="22"/>
          <w:szCs w:val="22"/>
        </w:rPr>
        <w:t>ous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un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A1068D" w14:textId="77777777" w:rsidR="00616BDC" w:rsidRPr="00796113" w:rsidRDefault="00173BAA" w:rsidP="00796113">
      <w:pPr>
        <w:tabs>
          <w:tab w:val="left" w:pos="900"/>
        </w:tabs>
        <w:ind w:left="900" w:right="84" w:hanging="360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Verdana" w:hAnsiTheme="minorHAnsi" w:cstheme="minorHAnsi"/>
          <w:sz w:val="22"/>
          <w:szCs w:val="22"/>
        </w:rPr>
        <w:t>•</w:t>
      </w:r>
      <w:r w:rsidRPr="00796113">
        <w:rPr>
          <w:rFonts w:asciiTheme="minorHAnsi" w:eastAsia="Verdana" w:hAnsiTheme="minorHAnsi" w:cstheme="minorHAnsi"/>
          <w:sz w:val="22"/>
          <w:szCs w:val="22"/>
        </w:rPr>
        <w:tab/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nta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ned</w:t>
      </w:r>
      <w:r w:rsidRPr="00796113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nte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phe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e,</w:t>
      </w:r>
      <w:r w:rsidRPr="00796113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tudents</w:t>
      </w:r>
      <w:r w:rsidRPr="00796113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to</w:t>
      </w:r>
      <w:r w:rsidRPr="00796113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96113">
        <w:rPr>
          <w:rFonts w:asciiTheme="minorHAnsi" w:eastAsia="Arial" w:hAnsiTheme="minorHAnsi" w:cstheme="minorHAnsi"/>
          <w:sz w:val="22"/>
          <w:szCs w:val="22"/>
        </w:rPr>
        <w:t>gn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y hone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853128" w14:textId="77777777" w:rsidR="00616BDC" w:rsidRPr="00796113" w:rsidRDefault="00173BAA" w:rsidP="00796113">
      <w:pPr>
        <w:tabs>
          <w:tab w:val="left" w:pos="900"/>
        </w:tabs>
        <w:spacing w:before="58"/>
        <w:ind w:left="90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Verdana" w:hAnsiTheme="minorHAnsi" w:cstheme="minorHAnsi"/>
          <w:sz w:val="22"/>
          <w:szCs w:val="22"/>
        </w:rPr>
        <w:t>•</w:t>
      </w:r>
      <w:r w:rsidRPr="00796113">
        <w:rPr>
          <w:rFonts w:asciiTheme="minorHAnsi" w:eastAsia="Verdana" w:hAnsiTheme="minorHAnsi" w:cstheme="minorHAnsi"/>
          <w:sz w:val="22"/>
          <w:szCs w:val="22"/>
        </w:rPr>
        <w:tab/>
      </w:r>
      <w:r w:rsidRPr="00796113">
        <w:rPr>
          <w:rFonts w:asciiTheme="minorHAnsi" w:eastAsia="Arial" w:hAnsiTheme="minorHAnsi" w:cstheme="minorHAnsi"/>
          <w:sz w:val="22"/>
          <w:szCs w:val="22"/>
        </w:rPr>
        <w:t>In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z w:val="22"/>
          <w:szCs w:val="22"/>
        </w:rPr>
        <w:t>ted</w:t>
      </w:r>
      <w:r w:rsidRPr="00796113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anage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ent</w:t>
      </w:r>
      <w:r w:rsidRPr="00796113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ate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na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that</w:t>
      </w:r>
      <w:r w:rsidRPr="00796113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an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z w:val="22"/>
          <w:szCs w:val="22"/>
        </w:rPr>
        <w:t>eh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BB8E84" w14:textId="77777777" w:rsidR="00616BDC" w:rsidRPr="00796113" w:rsidRDefault="00616BDC" w:rsidP="0079611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5746A0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3C3D5EE3" w14:textId="77777777" w:rsidR="00616BDC" w:rsidRPr="00796113" w:rsidRDefault="00173BAA" w:rsidP="00796113">
      <w:pPr>
        <w:ind w:left="180" w:right="1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ND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EPE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ND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CH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OOL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IS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TY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                                                                </w:t>
      </w:r>
      <w:r w:rsidRPr="00796113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1/2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11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5/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011</w:t>
      </w:r>
    </w:p>
    <w:p w14:paraId="196E008F" w14:textId="77777777" w:rsidR="00616BDC" w:rsidRPr="00796113" w:rsidRDefault="00173BAA" w:rsidP="00796113">
      <w:pPr>
        <w:ind w:left="180" w:right="86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2C183C7A" w14:textId="77777777" w:rsidR="00616BDC" w:rsidRPr="00796113" w:rsidRDefault="00616BDC" w:rsidP="0079611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8D4D595" w14:textId="77777777" w:rsidR="00616BDC" w:rsidRPr="00796113" w:rsidRDefault="00173BAA" w:rsidP="00796113">
      <w:pPr>
        <w:ind w:left="18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es un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er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the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sz w:val="22"/>
          <w:szCs w:val="22"/>
        </w:rPr>
        <w:t>oom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He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de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gn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nd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96113">
        <w:rPr>
          <w:rFonts w:asciiTheme="minorHAnsi" w:eastAsia="Arial" w:hAnsiTheme="minorHAnsi" w:cstheme="minorHAnsi"/>
          <w:sz w:val="22"/>
          <w:szCs w:val="22"/>
        </w:rPr>
        <w:t>wee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ns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ub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eas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ade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25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27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na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tu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ents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 an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pp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op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ate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pe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th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ou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de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que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 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un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ons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th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ent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581296FC" w14:textId="77777777" w:rsidR="00616BDC" w:rsidRPr="00796113" w:rsidRDefault="00616BDC" w:rsidP="0079611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C3723ED" w14:textId="77777777" w:rsidR="00616BDC" w:rsidRPr="00796113" w:rsidRDefault="00173BAA" w:rsidP="00796113">
      <w:pPr>
        <w:ind w:left="670"/>
        <w:rPr>
          <w:rFonts w:asciiTheme="minorHAnsi" w:eastAsia="Arial" w:hAnsiTheme="minorHAnsi" w:cstheme="minorHAnsi"/>
          <w:sz w:val="22"/>
          <w:szCs w:val="22"/>
        </w:rPr>
        <w:sectPr w:rsidR="00616BDC" w:rsidRPr="00796113">
          <w:footerReference w:type="default" r:id="rId8"/>
          <w:pgSz w:w="12240" w:h="15840"/>
          <w:pgMar w:top="1240" w:right="960" w:bottom="280" w:left="900" w:header="0" w:footer="566" w:gutter="0"/>
          <w:cols w:space="720"/>
        </w:sectPr>
      </w:pPr>
      <w:r w:rsidRPr="00796113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796113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Ut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ous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ate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ou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ged</w:t>
      </w:r>
      <w:r w:rsidRPr="0079611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ude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4A6A27E5" w14:textId="77777777" w:rsidR="00616BDC" w:rsidRPr="00796113" w:rsidRDefault="00173BAA" w:rsidP="00796113">
      <w:pPr>
        <w:spacing w:before="56"/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hAnsiTheme="minorHAnsi" w:cstheme="minorHAnsi"/>
          <w:sz w:val="22"/>
          <w:szCs w:val="22"/>
        </w:rPr>
        <w:lastRenderedPageBreak/>
        <w:pict w14:anchorId="3B3524A5">
          <v:group id="_x0000_s1082" style="position:absolute;left:0;text-align:left;margin-left:51.8pt;margin-top:23.8pt;width:508.4pt;height:4.4pt;z-index:-251658752;mso-position-horizontal-relative:page" coordorigin="1036,476" coordsize="10168,88">
            <v:shape id="_x0000_s1084" style="position:absolute;left:1051;top:549;width:10138;height:0" coordorigin="1051,549" coordsize="10138,0" path="m1051,549r10138,e" filled="f" strokeweight=".54292mm">
              <v:path arrowok="t"/>
            </v:shape>
            <v:shape id="_x0000_s1083" style="position:absolute;left:1051;top:491;width:10138;height:0" coordorigin="1051,491" coordsize="10138,0" path="m1051,491r10138,e" filled="f" strokeweight=".54292mm">
              <v:path arrowok="t"/>
            </v:shape>
            <w10:wrap anchorx="page"/>
          </v:group>
        </w:pict>
      </w:r>
      <w:r w:rsidRPr="007961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H </w:t>
      </w:r>
      <w:r w:rsidRPr="00796113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LE 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</w:p>
    <w:p w14:paraId="65894C23" w14:textId="77777777" w:rsidR="00616BDC" w:rsidRPr="00796113" w:rsidRDefault="00616BDC" w:rsidP="0079611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F3AD3A6" w14:textId="77777777" w:rsidR="00616BDC" w:rsidRPr="00796113" w:rsidRDefault="00173BAA" w:rsidP="00796113">
      <w:pPr>
        <w:spacing w:before="32"/>
        <w:ind w:left="180" w:right="701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i/>
          <w:sz w:val="22"/>
          <w:szCs w:val="22"/>
        </w:rPr>
        <w:t>Teach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xpe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ence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i/>
          <w:sz w:val="22"/>
          <w:szCs w:val="22"/>
        </w:rPr>
        <w:t>nued</w:t>
      </w:r>
    </w:p>
    <w:p w14:paraId="6ED66796" w14:textId="77777777" w:rsidR="00616BDC" w:rsidRPr="00796113" w:rsidRDefault="00616BDC" w:rsidP="0079611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250CEFE" w14:textId="77777777" w:rsidR="00616BDC" w:rsidRPr="00796113" w:rsidRDefault="00173BAA" w:rsidP="00796113">
      <w:pPr>
        <w:ind w:left="180" w:right="15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IE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LD</w:t>
      </w:r>
      <w:r w:rsidRPr="00796113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NC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TY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                                                                                                   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3/2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09</w:t>
      </w:r>
      <w:r w:rsidRPr="00796113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4/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010</w:t>
      </w:r>
    </w:p>
    <w:p w14:paraId="6121B685" w14:textId="77777777" w:rsidR="00616BDC" w:rsidRPr="00796113" w:rsidRDefault="00173BAA" w:rsidP="00796113">
      <w:pPr>
        <w:ind w:left="180" w:right="69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6563FAC2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4797DAA3" w14:textId="77777777" w:rsidR="00616BDC" w:rsidRPr="00796113" w:rsidRDefault="00173BAA" w:rsidP="00796113">
      <w:pPr>
        <w:ind w:left="180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hAnsiTheme="minorHAnsi" w:cstheme="minorHAnsi"/>
          <w:sz w:val="22"/>
          <w:szCs w:val="22"/>
        </w:rPr>
        <w:pict w14:anchorId="00CBA743">
          <v:group id="_x0000_s1080" style="position:absolute;left:0;text-align:left;margin-left:52.55pt;margin-top:46.95pt;width:506.9pt;height:0;z-index:-251657728;mso-position-horizontal-relative:page" coordorigin="1051,939" coordsize="10138,0">
            <v:shape id="_x0000_s1081" style="position:absolute;left:1051;top:939;width:10138;height:0" coordorigin="1051,939" coordsize="10138,0" path="m1051,939r10138,e" filled="f" strokeweight=".58pt">
              <v:path arrowok="t"/>
            </v:shape>
            <w10:wrap anchorx="page"/>
          </v:group>
        </w:pic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z w:val="22"/>
          <w:szCs w:val="22"/>
        </w:rPr>
        <w:t>ab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96113">
        <w:rPr>
          <w:rFonts w:asciiTheme="minorHAnsi" w:eastAsia="Arial" w:hAnsiTheme="minorHAnsi" w:cstheme="minorHAnsi"/>
          <w:sz w:val="22"/>
          <w:szCs w:val="22"/>
        </w:rPr>
        <w:t>pe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of</w:t>
      </w:r>
      <w:r w:rsidRPr="00796113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te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q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z w:val="22"/>
          <w:szCs w:val="22"/>
        </w:rPr>
        <w:t>es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ent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ead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4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and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5th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de</w:t>
      </w:r>
      <w:r w:rsidRPr="007961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om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as</w:t>
      </w:r>
      <w:r w:rsidRPr="0079611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sz w:val="22"/>
          <w:szCs w:val="22"/>
        </w:rPr>
        <w:t>oom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ed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sz w:val="22"/>
          <w:szCs w:val="22"/>
        </w:rPr>
        <w:t>one tuto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z w:val="22"/>
          <w:szCs w:val="22"/>
        </w:rPr>
        <w:t>ng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ud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AB8A37" w14:textId="77777777" w:rsidR="00616BDC" w:rsidRPr="00796113" w:rsidRDefault="00616BDC" w:rsidP="0079611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E22224" w14:textId="77777777" w:rsidR="00616BDC" w:rsidRPr="00796113" w:rsidRDefault="00173BAA" w:rsidP="00796113">
      <w:pPr>
        <w:ind w:left="3765" w:right="36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ION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EXP</w:t>
      </w:r>
      <w:r w:rsidRPr="00796113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ENC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5044A7D4" w14:textId="77777777" w:rsidR="00616BDC" w:rsidRPr="00796113" w:rsidRDefault="00616BDC" w:rsidP="0079611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4E74774" w14:textId="77777777" w:rsidR="00616BDC" w:rsidRPr="00796113" w:rsidRDefault="00173BAA" w:rsidP="00796113">
      <w:pPr>
        <w:spacing w:before="34"/>
        <w:ind w:left="2269" w:right="21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IME</w:t>
      </w:r>
      <w:r w:rsidRPr="0079611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RI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tat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01</w:t>
      </w:r>
      <w:r w:rsidRPr="00796113">
        <w:rPr>
          <w:rFonts w:asciiTheme="minorHAnsi" w:eastAsia="Arial" w:hAnsiTheme="minorHAnsi" w:cstheme="minorHAnsi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ent</w:t>
      </w:r>
    </w:p>
    <w:p w14:paraId="67AD2C5E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798BFC78" w14:textId="77777777" w:rsidR="00616BDC" w:rsidRPr="00796113" w:rsidRDefault="00173BAA" w:rsidP="00796113">
      <w:pPr>
        <w:ind w:left="1283" w:right="120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hAnsiTheme="minorHAnsi" w:cstheme="minorHAnsi"/>
          <w:sz w:val="22"/>
          <w:szCs w:val="22"/>
        </w:rPr>
        <w:pict w14:anchorId="1FDC563C">
          <v:group id="_x0000_s1078" style="position:absolute;left:0;text-align:left;margin-left:52.55pt;margin-top:54pt;width:506.9pt;height:0;z-index:-251656704;mso-position-horizontal-relative:page" coordorigin="1051,1080" coordsize="10138,0">
            <v:shape id="_x0000_s1079" style="position:absolute;left:1051;top:1080;width:10138;height:0" coordorigin="1051,1080" coordsize="10138,0" path="m1051,1080r10138,e" filled="f" strokeweight=".58pt">
              <v:path arrowok="t"/>
            </v:shape>
            <w10:wrap anchorx="page"/>
          </v:group>
        </w:pic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SP</w:t>
      </w:r>
      <w:r w:rsidRPr="00796113">
        <w:rPr>
          <w:rFonts w:asciiTheme="minorHAnsi" w:eastAsia="Arial" w:hAnsiTheme="minorHAnsi" w:cstheme="minorHAnsi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LI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SE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UD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NT</w:t>
      </w:r>
      <w:r w:rsidRPr="007961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R,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ate,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20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sz w:val="22"/>
          <w:szCs w:val="22"/>
        </w:rPr>
        <w:t>9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11</w:t>
      </w:r>
    </w:p>
    <w:p w14:paraId="0A617E22" w14:textId="77777777" w:rsidR="00616BDC" w:rsidRPr="00796113" w:rsidRDefault="00616BDC" w:rsidP="0079611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9309F9D" w14:textId="77777777" w:rsidR="00616BDC" w:rsidRPr="00796113" w:rsidRDefault="00173BAA" w:rsidP="00796113">
      <w:pPr>
        <w:ind w:left="2377" w:right="23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z w:val="22"/>
          <w:szCs w:val="22"/>
        </w:rPr>
        <w:t>HURRI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NE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R,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z w:val="22"/>
          <w:szCs w:val="22"/>
        </w:rPr>
        <w:t>U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ate,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sz w:val="22"/>
          <w:szCs w:val="22"/>
        </w:rPr>
        <w:t>07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20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0</w:t>
      </w:r>
    </w:p>
    <w:p w14:paraId="39682BE4" w14:textId="77777777" w:rsidR="00616BDC" w:rsidRPr="00796113" w:rsidRDefault="00616BDC" w:rsidP="0079611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C68AC35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06A35A0E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43C274AC" w14:textId="77777777" w:rsidR="00616BDC" w:rsidRPr="00796113" w:rsidRDefault="00173BAA" w:rsidP="00796113">
      <w:pPr>
        <w:ind w:left="1876" w:right="17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PR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ESS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ION</w:t>
      </w:r>
      <w:r w:rsidRPr="00796113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O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NI</w:t>
      </w:r>
      <w:r w:rsidRPr="00796113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Z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IO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 &amp; 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CO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UN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I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VE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1602BD0F" w14:textId="77777777" w:rsidR="00616BDC" w:rsidRPr="00796113" w:rsidRDefault="00616BDC" w:rsidP="0079611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21BA25F" w14:textId="77777777" w:rsidR="00616BDC" w:rsidRPr="00796113" w:rsidRDefault="00173BAA" w:rsidP="00796113">
      <w:pPr>
        <w:spacing w:before="34"/>
        <w:ind w:left="1960" w:right="18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z w:val="22"/>
          <w:szCs w:val="22"/>
        </w:rPr>
        <w:t>Me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be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796113">
        <w:rPr>
          <w:rFonts w:asciiTheme="minorHAnsi" w:eastAsia="Arial" w:hAnsiTheme="minorHAnsi" w:cstheme="minorHAnsi"/>
          <w:sz w:val="22"/>
          <w:szCs w:val="22"/>
        </w:rPr>
        <w:t>oom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sz w:val="22"/>
          <w:szCs w:val="22"/>
        </w:rPr>
        <w:t>11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nt</w:t>
      </w:r>
    </w:p>
    <w:p w14:paraId="7930D9A5" w14:textId="77777777" w:rsidR="00616BDC" w:rsidRPr="00796113" w:rsidRDefault="00616BDC" w:rsidP="0079611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1A858E" w14:textId="77777777" w:rsidR="00616BDC" w:rsidRPr="00796113" w:rsidRDefault="00173BAA" w:rsidP="00796113">
      <w:pPr>
        <w:ind w:left="1943" w:right="18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z w:val="22"/>
          <w:szCs w:val="22"/>
        </w:rPr>
        <w:t>Me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be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Nat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on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en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at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796113">
        <w:rPr>
          <w:rFonts w:asciiTheme="minorHAnsi" w:eastAsia="Arial" w:hAnsiTheme="minorHAnsi" w:cstheme="minorHAnsi"/>
          <w:sz w:val="22"/>
          <w:szCs w:val="22"/>
        </w:rPr>
        <w:t>,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96113">
        <w:rPr>
          <w:rFonts w:asciiTheme="minorHAnsi" w:eastAsia="Arial" w:hAnsiTheme="minorHAnsi" w:cstheme="minorHAnsi"/>
          <w:sz w:val="22"/>
          <w:szCs w:val="22"/>
        </w:rPr>
        <w:t>11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nt</w:t>
      </w:r>
    </w:p>
    <w:p w14:paraId="2E8277AC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5E35C837" w14:textId="77777777" w:rsidR="00616BDC" w:rsidRPr="00796113" w:rsidRDefault="00173BAA" w:rsidP="00796113">
      <w:pPr>
        <w:ind w:left="1391" w:right="13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hAnsiTheme="minorHAnsi" w:cstheme="minorHAnsi"/>
          <w:sz w:val="22"/>
          <w:szCs w:val="22"/>
        </w:rPr>
        <w:pict w14:anchorId="62E50BAB">
          <v:group id="_x0000_s1076" style="position:absolute;left:0;text-align:left;margin-left:52.55pt;margin-top:41.4pt;width:506.9pt;height:0;z-index:-251655680;mso-position-horizontal-relative:page" coordorigin="1051,828" coordsize="10138,0">
            <v:shape id="_x0000_s1077" style="position:absolute;left:1051;top:828;width:10138;height:0" coordorigin="1051,828" coordsize="10138,0" path="m1051,828r10138,e" filled="f" strokeweight=".20425mm">
              <v:path arrowok="t"/>
            </v:shape>
            <w10:wrap anchorx="page"/>
          </v:group>
        </w:pic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ber</w:t>
      </w:r>
      <w:r w:rsidRPr="007961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un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eer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Coo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796113">
        <w:rPr>
          <w:rFonts w:asciiTheme="minorHAnsi" w:eastAsia="Arial" w:hAnsiTheme="minorHAnsi" w:cstheme="minorHAnsi"/>
          <w:sz w:val="22"/>
          <w:szCs w:val="22"/>
        </w:rPr>
        <w:t>nd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nte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oo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tor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1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ear</w:t>
      </w:r>
    </w:p>
    <w:p w14:paraId="504ED1CD" w14:textId="77777777" w:rsidR="00616BDC" w:rsidRPr="00796113" w:rsidRDefault="00616BDC" w:rsidP="00796113">
      <w:pPr>
        <w:rPr>
          <w:rFonts w:asciiTheme="minorHAnsi" w:hAnsiTheme="minorHAnsi" w:cstheme="minorHAnsi"/>
          <w:sz w:val="22"/>
          <w:szCs w:val="22"/>
        </w:rPr>
      </w:pPr>
    </w:p>
    <w:p w14:paraId="7AD38DEB" w14:textId="77777777" w:rsidR="00616BDC" w:rsidRPr="00796113" w:rsidRDefault="00173BAA" w:rsidP="00796113">
      <w:pPr>
        <w:ind w:left="2689" w:right="26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sz w:val="22"/>
          <w:szCs w:val="22"/>
        </w:rPr>
        <w:t>Hab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tat</w:t>
      </w:r>
      <w:r w:rsidRPr="007961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Hu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an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z w:val="22"/>
          <w:szCs w:val="22"/>
        </w:rPr>
        <w:t>ea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or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–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2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Y</w:t>
      </w:r>
      <w:r w:rsidRPr="00796113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20F87885" w14:textId="77777777" w:rsidR="00616BDC" w:rsidRPr="00796113" w:rsidRDefault="00616BDC" w:rsidP="0079611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343B70" w14:textId="77777777" w:rsidR="00616BDC" w:rsidRPr="00796113" w:rsidRDefault="00173BAA" w:rsidP="00796113">
      <w:pPr>
        <w:ind w:left="2769" w:right="26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IC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IN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GR</w:t>
      </w:r>
      <w:r w:rsidRPr="00796113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&amp; 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ENC</w:t>
      </w:r>
      <w:r w:rsidRPr="00796113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29D92F93" w14:textId="77777777" w:rsidR="00616BDC" w:rsidRPr="00796113" w:rsidRDefault="00616BDC" w:rsidP="0079611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C02E5DC" w14:textId="77777777" w:rsidR="00616BDC" w:rsidRPr="00796113" w:rsidRDefault="00173BAA" w:rsidP="00796113">
      <w:pPr>
        <w:spacing w:before="34"/>
        <w:ind w:left="1080"/>
        <w:rPr>
          <w:rFonts w:asciiTheme="minorHAnsi" w:eastAsia="Arial" w:hAnsiTheme="minorHAnsi" w:cstheme="minorHAnsi"/>
          <w:sz w:val="22"/>
          <w:szCs w:val="22"/>
        </w:rPr>
        <w:sectPr w:rsidR="00616BDC" w:rsidRPr="00796113">
          <w:pgSz w:w="12240" w:h="15840"/>
          <w:pgMar w:top="1020" w:right="980" w:bottom="280" w:left="900" w:header="0" w:footer="566" w:gutter="0"/>
          <w:cols w:space="720"/>
        </w:sectPr>
      </w:pPr>
      <w:r w:rsidRPr="00796113">
        <w:rPr>
          <w:rFonts w:asciiTheme="minorHAnsi" w:eastAsia="Arial" w:hAnsiTheme="minorHAnsi" w:cstheme="minorHAnsi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z w:val="22"/>
          <w:szCs w:val="22"/>
        </w:rPr>
        <w:t>obe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z w:val="22"/>
          <w:szCs w:val="22"/>
        </w:rPr>
        <w:t>oto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96113">
        <w:rPr>
          <w:rFonts w:asciiTheme="minorHAnsi" w:eastAsia="Arial" w:hAnsiTheme="minorHAnsi" w:cstheme="minorHAnsi"/>
          <w:sz w:val="22"/>
          <w:szCs w:val="22"/>
        </w:rPr>
        <w:t>h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p</w:t>
      </w:r>
      <w:r w:rsidRPr="007961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nte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ga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z w:val="22"/>
          <w:szCs w:val="22"/>
        </w:rPr>
        <w:t>n</w:t>
      </w:r>
      <w:r w:rsidRPr="00796113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96113">
        <w:rPr>
          <w:rFonts w:asciiTheme="minorHAnsi" w:eastAsia="Arial" w:hAnsiTheme="minorHAnsi" w:cstheme="minorHAnsi"/>
          <w:sz w:val="22"/>
          <w:szCs w:val="22"/>
        </w:rPr>
        <w:t>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tboa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z w:val="22"/>
          <w:szCs w:val="22"/>
        </w:rPr>
        <w:t>d</w:t>
      </w:r>
      <w:r w:rsidRPr="007961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/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z w:val="22"/>
          <w:szCs w:val="22"/>
        </w:rPr>
        <w:t>In</w:t>
      </w:r>
      <w:r w:rsidRPr="00796113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96113">
        <w:rPr>
          <w:rFonts w:asciiTheme="minorHAnsi" w:eastAsia="Arial" w:hAnsiTheme="minorHAnsi" w:cstheme="minorHAnsi"/>
          <w:sz w:val="22"/>
          <w:szCs w:val="22"/>
        </w:rPr>
        <w:t>te</w:t>
      </w:r>
      <w:r w:rsidRPr="00796113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96113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96113">
        <w:rPr>
          <w:rFonts w:asciiTheme="minorHAnsi" w:eastAsia="Arial" w:hAnsiTheme="minorHAnsi" w:cstheme="minorHAnsi"/>
          <w:sz w:val="22"/>
          <w:szCs w:val="22"/>
        </w:rPr>
        <w:t>e</w:t>
      </w:r>
      <w:r w:rsidRPr="00796113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96113">
        <w:rPr>
          <w:rFonts w:asciiTheme="minorHAnsi" w:eastAsia="Arial" w:hAnsiTheme="minorHAnsi" w:cstheme="minorHAnsi"/>
          <w:sz w:val="22"/>
          <w:szCs w:val="22"/>
        </w:rPr>
        <w:t>hno</w:t>
      </w:r>
      <w:r w:rsidRPr="007961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96113">
        <w:rPr>
          <w:rFonts w:asciiTheme="minorHAnsi" w:eastAsia="Arial" w:hAnsiTheme="minorHAnsi" w:cstheme="minorHAnsi"/>
          <w:sz w:val="22"/>
          <w:szCs w:val="22"/>
        </w:rPr>
        <w:t>o</w:t>
      </w:r>
      <w:r w:rsidRPr="00796113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796113">
        <w:rPr>
          <w:rFonts w:asciiTheme="minorHAnsi" w:eastAsia="Arial" w:hAnsiTheme="minorHAnsi" w:cstheme="minorHAnsi"/>
          <w:sz w:val="22"/>
          <w:szCs w:val="22"/>
        </w:rPr>
        <w:t>y</w:t>
      </w:r>
    </w:p>
    <w:p w14:paraId="6638D906" w14:textId="77777777" w:rsidR="00616BDC" w:rsidRPr="00796113" w:rsidRDefault="00173BAA" w:rsidP="00796113">
      <w:pPr>
        <w:rPr>
          <w:rFonts w:asciiTheme="minorHAnsi" w:hAnsiTheme="minorHAnsi" w:cstheme="minorHAnsi"/>
          <w:sz w:val="22"/>
          <w:szCs w:val="22"/>
        </w:rPr>
      </w:pPr>
      <w:r w:rsidRPr="00796113">
        <w:rPr>
          <w:rFonts w:asciiTheme="minorHAnsi" w:hAnsiTheme="minorHAnsi" w:cstheme="minorHAnsi"/>
          <w:sz w:val="22"/>
          <w:szCs w:val="22"/>
        </w:rPr>
        <w:lastRenderedPageBreak/>
        <w:pict w14:anchorId="07FD9C98">
          <v:group id="_x0000_s1026" style="position:absolute;margin-left:0;margin-top:0;width:779.9pt;height:872.15pt;z-index:-251654656;mso-position-horizontal-relative:page;mso-position-vertical-relative:page" coordsize="15598,174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width:15598;height:17443">
              <v:imagedata r:id="rId9" o:title=""/>
            </v:shape>
            <v:shape id="_x0000_s1074" type="#_x0000_t75" style="position:absolute;left:12834;top:293;width:505;height:592">
              <v:imagedata r:id="rId10" o:title=""/>
            </v:shape>
            <v:shape id="_x0000_s1073" style="position:absolute;left:12826;top:292;width:518;height:604" coordorigin="12826,292" coordsize="518,604" path="m13343,363r1,-4l13340,358r-2,9l13286,886r57,-523xe" fillcolor="#bec0c2" stroked="f">
              <v:path arrowok="t"/>
            </v:shape>
            <v:shape id="_x0000_s1072" style="position:absolute;left:12826;top:292;width:518;height:604" coordorigin="12826,292" coordsize="518,604" path="m13279,890r-2,-5l13276,888r3,2xe" fillcolor="#bec0c2" stroked="f">
              <v:path arrowok="t"/>
            </v:shape>
            <v:shape id="_x0000_s1071" style="position:absolute;left:12826;top:292;width:518;height:604" coordorigin="12826,292" coordsize="518,604" path="m13285,892r1,-6l13338,367r2,-9l12929,289r-4,-1l12924,292r4,5l12933,294r402,68l13334,366r-56,513l13334,366r-57,513l13283,881r2,11xe" fillcolor="#bec0c2" stroked="f">
              <v:path arrowok="t"/>
            </v:shape>
            <v:shape id="_x0000_s1070" style="position:absolute;left:12826;top:292;width:518;height:604" coordorigin="12826,292" coordsize="518,604" path="m12826,821r11,-12l12830,803r8,4l12840,796r92,-498l13334,366r1,-4l12933,294r-5,3l12924,292r-95,513l12826,821xe" fillcolor="#bec0c2" stroked="f">
              <v:path arrowok="t"/>
            </v:shape>
            <v:shape id="_x0000_s1069" style="position:absolute;left:12826;top:292;width:518;height:604" coordorigin="12826,292" coordsize="518,604" path="m12830,803r7,6l12849,800r16,-6l12884,791r23,-1l12932,792r28,3l12989,800r30,6l13050,814r31,8l13111,831r29,9l13168,849r26,9l13218,866r20,8l13255,880r13,5l13276,888r1,-3l13279,890r6,2l13283,881r-15,-5l13254,870r-18,-6l13215,856r-24,-9l13165,839r-29,-10l13107,820r-31,-8l13045,803r-31,-7l12984,790r-29,-4l12927,783r-25,-1l12879,783r-20,4l12843,793r-3,3l12838,807r-8,-4xe" fillcolor="#bec0c2" stroked="f">
              <v:path arrowok="t"/>
            </v:shape>
            <v:shape id="_x0000_s1068" style="position:absolute;left:12882;top:360;width:435;height:435" coordorigin="12882,360" coordsize="435,435" path="m13198,512r-7,6l13179,528r6,-72l13166,475r-17,17l13136,506r-9,9l13123,519r4,4l13122,519r-11,l13108,532r2,1l13097,544r-15,14l13065,575r-18,19l13028,614r-18,20l12993,653r-15,16l12966,684r-9,10l12952,699r,5l12951,699r-4,6l12947,706r-51,68l12896,775r-7,10l12882,794r6,-1l12893,790r10,-6l12904,782r68,-49l12972,733r6,-5l12978,728r8,-6l12999,711r15,-15l13032,679r19,-19l13070,641r18,-19l13105,604r15,-16l13132,576r8,-8l13143,567r11,-2l13155,553r-1,l13177,531r3,-2l13182,538r2,2l13196,545r5,-19l13201,518r92,-80l13317,397r-1,-8l13310,392r-4,11l13301,412r-6,8l13287,430r-12,12l13258,458r-22,21l13205,506r-7,6xe" fillcolor="#919395" stroked="f">
              <v:path arrowok="t"/>
            </v:shape>
            <v:shape id="_x0000_s1067" style="position:absolute;left:12882;top:360;width:435;height:435" coordorigin="12882,360" coordsize="435,435" path="m13191,518r8,-7l13219,491r18,-19l13253,455r15,-16l13280,426r11,-12l13299,404r7,-7l13309,392r1,-1l13316,385r-6,-15l13292,360r-2,l13285,363r-2,1l13273,371r-13,11l13243,398r-19,18l13204,436r-19,20l13179,528r12,-10xe" fillcolor="#919395" stroked="f">
              <v:path arrowok="t"/>
            </v:shape>
            <v:shape id="_x0000_s1066" style="position:absolute;left:12839;top:506;width:55;height:295" coordorigin="12839,506" coordsize="55,295" path="m12894,506r-55,295l12851,788r20,-3l12881,786r13,-280xe" fillcolor="#bec0c2" stroked="f">
              <v:path arrowok="t"/>
            </v:shape>
            <v:shape id="_x0000_s1065" style="position:absolute;left:13255;top:363;width:84;height:523" coordorigin="13255,363" coordsize="84,523" path="m13339,363r-84,513l13281,886r58,-523xe" fillcolor="#bec0c2" stroked="f">
              <v:path arrowok="t"/>
            </v:shape>
            <v:shape id="_x0000_s1064" type="#_x0000_t75" style="position:absolute;left:12896;top:686;width:81;height:82">
              <v:imagedata r:id="rId11" o:title=""/>
            </v:shape>
            <v:shape id="_x0000_s1063" style="position:absolute;left:12894;top:681;width:84;height:89" coordorigin="12894,681" coordsize="84,89" path="m12904,766r1,4l12906,770r73,-56l12978,710r-21,-11l12976,710r-1,3l12973,712r-69,54xe" fillcolor="#616264" stroked="f">
              <v:path arrowok="t"/>
            </v:shape>
            <v:shape id="_x0000_s1062" style="position:absolute;left:12894;top:681;width:84;height:89" coordorigin="12894,681" coordsize="84,89" path="m12894,759r1,3l12899,770r6,l12904,766r-2,l12899,761r-1,l12950,690r4,12l12973,712r2,1l12976,710r-19,-11l12952,685r,2l12948,686r1,-2l12894,759xe" fillcolor="#616264" stroked="f">
              <v:path arrowok="t"/>
            </v:shape>
            <v:shape id="_x0000_s1061" style="position:absolute;left:12894;top:681;width:84;height:89" coordorigin="12894,681" coordsize="84,89" path="m12952,687r,-2l12951,681r-2,3l12948,686r4,1xe" fillcolor="#616264" stroked="f">
              <v:path arrowok="t"/>
            </v:shape>
            <v:shape id="_x0000_s1060" type="#_x0000_t75" style="position:absolute;left:12950;top:514;width:188;height:198">
              <v:imagedata r:id="rId12" o:title=""/>
            </v:shape>
            <v:shape id="_x0000_s1059" style="position:absolute;left:12948;top:512;width:192;height:198" coordorigin="12948,512" coordsize="192,198" path="m12978,710r2,-3l12977,709r-1,1l12978,710xe" fillcolor="#125b9d" stroked="f">
              <v:path arrowok="t"/>
            </v:shape>
            <v:shape id="_x0000_s1058" style="position:absolute;left:12948;top:512;width:192;height:198" coordorigin="12948,512" coordsize="192,198" path="m12953,685r-1,-1l12952,686r1,-1xe" fillcolor="#125b9d" stroked="f">
              <v:path arrowok="t"/>
            </v:shape>
            <v:shape id="_x0000_s1057" style="position:absolute;left:12948;top:512;width:192;height:198" coordorigin="12948,512" coordsize="192,198" path="m13114,524r-7,-8l13106,517r8,7xe" fillcolor="#125b9d" stroked="f">
              <v:path arrowok="t"/>
            </v:shape>
            <v:shape id="_x0000_s1056" style="position:absolute;left:12948;top:512;width:192;height:198" coordorigin="12948,512" coordsize="192,198" path="m12961,702r-5,-7l12957,701r4,1xe" fillcolor="#125b9d" stroked="f">
              <v:path arrowok="t"/>
            </v:shape>
            <v:shape id="_x0000_s1055" style="position:absolute;left:12948;top:512;width:192;height:198" coordorigin="12948,512" coordsize="192,198" path="m13101,521r5,-4l13107,516r7,8l13133,542r4,5l13134,548r-9,9l13113,570r-16,17l13080,606r-19,21l13041,647r-18,19l13006,683r-15,14l12980,707r-2,3l12976,710r1,-1l12961,702r3,4l12976,714r2,l12987,707r13,-12l13015,680r18,-18l13051,643r19,-20l13089,603r17,-18l13120,569r11,-12l13138,549r2,-5l13123,525r-15,-12l13104,516r-3,5xe" fillcolor="#125b9d" stroked="f">
              <v:path arrowok="t"/>
            </v:shape>
            <v:shape id="_x0000_s1054" style="position:absolute;left:12948;top:512;width:192;height:198" coordorigin="12948,512" coordsize="192,198" path="m12955,683r7,-9l12972,662r14,-16l13002,627r17,-19l13037,588r17,-20l13072,549r15,-16l13101,521r3,-5l13108,513r-4,-1l13092,523r-15,15l13061,555r-18,19l13025,594r-18,20l12991,633r-15,17l12964,665r-9,11l12950,682r-2,3l12956,695r-3,-10l12952,686r,-2l12953,685r2,-2xe" fillcolor="#125b9d" stroked="f">
              <v:path arrowok="t"/>
            </v:shape>
            <v:shape id="_x0000_s1053" type="#_x0000_t75" style="position:absolute;left:13118;top:342;width:185;height:192">
              <v:imagedata r:id="rId13" o:title=""/>
            </v:shape>
            <v:shape id="_x0000_s1052" style="position:absolute;left:13117;top:340;width:157;height:195" coordorigin="13117,340" coordsize="157,195" path="m13119,498r3,-5l13117,498r2,xe" fillcolor="#125b9d" stroked="f">
              <v:path arrowok="t"/>
            </v:shape>
            <v:shape id="_x0000_s1051" style="position:absolute;left:13117;top:340;width:157;height:195" coordorigin="13117,340" coordsize="157,195" path="m13296,373r-7,8l13280,392r-12,14l13255,422r-16,17l13221,459r-20,21l13179,502r-23,23l13150,530r-2,-4l13131,508r-10,-8l13120,502r-3,l13141,524r7,10l13148,532r27,-20l13197,490r21,-22l13236,448r17,-18l13268,414r12,-15l13290,387r8,-9l13303,372r3,-5l13305,366r-10,-17l13277,340r-3,l13274,344r-9,8l13275,344r17,9l13302,368r-2,l13296,373xe" fillcolor="#125b9d" stroked="f">
              <v:path arrowok="t"/>
            </v:shape>
            <v:shape id="_x0000_s1050" style="position:absolute;left:13117;top:340;width:157;height:195" coordorigin="13117,340" coordsize="157,195" path="m13117,498r,4l13120,502r1,-2l13123,498r8,-9l13144,475r16,-17l13178,439r19,-20l13217,399r18,-19l13252,364r13,-12l13274,344r,-4l13265,347r-13,11l13236,373r-18,18l13199,411r-19,20l13162,450r-17,17l13132,482r-10,11l13119,498r-2,xe" fillcolor="#125b9d" stroked="f">
              <v:path arrowok="t"/>
            </v:shape>
            <v:shape id="_x0000_s1049" style="position:absolute;left:13117;top:340;width:157;height:195" coordorigin="13117,340" coordsize="157,195" path="m13151,535r24,-23l13152,533r-4,-1l13148,534r3,1xe" fillcolor="#125b9d" stroked="f">
              <v:path arrowok="t"/>
            </v:shape>
            <v:shape id="_x0000_s1048" type="#_x0000_t75" style="position:absolute;left:13103;top:500;width:47;height:48">
              <v:imagedata r:id="rId14" o:title=""/>
            </v:shape>
            <v:shape id="_x0000_s1047" style="position:absolute;left:13101;top:498;width:52;height:52" coordorigin="13101,498" coordsize="52,52" path="m13102,515r9,6l13129,538r10,8l13141,547r-1,-2l13122,525r-15,-12l13106,513r2,-11l13116,502r23,19l13130,507r-12,-9l13117,498r,4l13116,502r-3,-4l13104,501r-3,11l13102,515xe" fillcolor="#616264" stroked="f">
              <v:path arrowok="t"/>
            </v:shape>
            <v:shape id="_x0000_s1046" style="position:absolute;left:13101;top:498;width:52;height:52" coordorigin="13101,498" coordsize="52,52" path="m13117,498r-4,l13116,502r1,l13117,498xe" fillcolor="#616264" stroked="f">
              <v:path arrowok="t"/>
            </v:shape>
            <v:shape id="_x0000_s1045" style="position:absolute;left:13101;top:498;width:52;height:52" coordorigin="13101,498" coordsize="52,52" path="m13129,538r8,11l13139,550r5,-1l13153,544r,-11l13153,532r-6,-8l13130,507r9,14l13148,533r,l13148,543r-8,2l13141,547r-2,-1l13129,538xe" fillcolor="#616264" stroked="f">
              <v:path arrowok="t"/>
            </v:shape>
            <v:shape id="_x0000_s1044" type="#_x0000_t75" style="position:absolute;left:13175;top:369;width:135;height:155">
              <v:imagedata r:id="rId15" o:title=""/>
            </v:shape>
            <v:shape id="_x0000_s1043" style="position:absolute;left:13175;top:366;width:136;height:158" coordorigin="13175,366" coordsize="136,158" path="m13175,512r1,6l13179,521r5,3l13189,522r5,-3l13198,511r1,-13l13288,417r-3,-3l13307,372r-22,42l13285,414r-86,83l13198,499r-3,-4l13194,497r-1,15l13189,516r-5,3l13180,516r,-3l13180,506r-4,-4l13175,512xe" fillcolor="#616264" stroked="f">
              <v:path arrowok="t"/>
            </v:shape>
            <v:shape id="_x0000_s1042" style="position:absolute;left:13175;top:366;width:136;height:158" coordorigin="13175,366" coordsize="136,158" path="m13199,497r86,-83l13285,414r-90,81l13198,499r1,-2xe" fillcolor="#616264" stroked="f">
              <v:path arrowok="t"/>
            </v:shape>
            <v:shape id="_x0000_s1041" style="position:absolute;left:13175;top:366;width:136;height:158" coordorigin="13175,366" coordsize="136,158" path="m13180,506r11,-10l13195,493r31,-30l13251,438r19,-21l13284,400r10,-12l13300,379r3,-6l13307,372r-22,42l13288,417r1,-1l13311,374r,-1l13311,369r-4,-3l13301,367r-1,2l13300,370r-3,5l13291,383r-8,12l13269,411r-18,20l13227,456r-30,29l13192,490r-1,l13176,502r4,4xe" fillcolor="#616264" stroked="f">
              <v:path arrowok="t"/>
            </v:shape>
            <v:shape id="_x0000_s1040" type="#_x0000_t75" style="position:absolute;left:13275;top:337;width:33;height:32">
              <v:imagedata r:id="rId16" o:title=""/>
            </v:shape>
            <v:shape id="_x0000_s1039" style="position:absolute;left:13272;top:335;width:39;height:35" coordorigin="13272,335" coordsize="39,35" path="m13277,345r,-3l13280,335r-5,4l13272,343r2,2l13294,359r-17,-14xe" fillcolor="#616264" stroked="f">
              <v:path arrowok="t"/>
            </v:shape>
            <v:shape id="_x0000_s1038" style="position:absolute;left:13272;top:335;width:39;height:35" coordorigin="13272,335" coordsize="39,35" path="m13304,345r-19,-10l13280,335r3,4l13283,339r17,9l13306,361r1,-1l13310,361r-6,-16xe" fillcolor="#616264" stroked="f">
              <v:path arrowok="t"/>
            </v:shape>
            <v:shape id="_x0000_s1037" style="position:absolute;left:13272;top:335;width:39;height:35" coordorigin="13272,335" coordsize="39,35" path="m13304,367r-3,l13304,370r6,-7l13306,362r-2,5xe" fillcolor="#616264" stroked="f">
              <v:path arrowok="t"/>
            </v:shape>
            <v:shape id="_x0000_s1036" style="position:absolute;left:13272;top:335;width:39;height:35" coordorigin="13272,335" coordsize="39,35" path="m13294,359r7,11l13304,370r-3,-3l13304,367r2,-5l13310,363r,-2l13307,360r-1,1l13303,365r-5,-9l13279,343r4,-4l13280,335r-3,7l13277,345r17,14xe" fillcolor="#616264" stroked="f">
              <v:path arrowok="t"/>
            </v:shape>
            <v:shape id="_x0000_s1035" type="#_x0000_t75" style="position:absolute;left:12946;top:684;width:31;height:33">
              <v:imagedata r:id="rId17" o:title=""/>
            </v:shape>
            <v:shape id="_x0000_s1034" style="position:absolute;left:12944;top:683;width:35;height:41" coordorigin="12944,683" coordsize="35,41" path="m12960,701r-5,-5l12955,698r5,3xe" fillcolor="#616264" stroked="f">
              <v:path arrowok="t"/>
            </v:shape>
            <v:shape id="_x0000_s1033" style="position:absolute;left:12944;top:683;width:35;height:41" coordorigin="12944,683" coordsize="35,41" path="m12948,684r4,1l12952,683r1,-5l12949,683r-5,5l12944,690r5,18l12948,691r,-7xe" fillcolor="#616264" stroked="f">
              <v:path arrowok="t"/>
            </v:shape>
            <v:shape id="_x0000_s1032" style="position:absolute;left:12944;top:683;width:35;height:41" coordorigin="12944,683" coordsize="35,41" path="m12971,715r-1,3l12974,719r-1,-4l12971,715xe" fillcolor="#616264" stroked="f">
              <v:path arrowok="t"/>
            </v:shape>
            <v:shape id="_x0000_s1031" style="position:absolute;left:12944;top:683;width:35;height:41" coordorigin="12944,683" coordsize="35,41" path="m12952,683r,2l12948,684r,7l12949,708r21,10l12971,715r2,l12974,719r5,-5l12979,710r-19,-9l12974,712r2,-2l12972,714r-19,-9l12949,690r-1,-1l12950,688r2,6l12955,696r-3,-13xe" fillcolor="#616264" stroked="f">
              <v:path arrowok="t"/>
            </v:shape>
            <v:shape id="_x0000_s1030" style="position:absolute;left:12944;top:683;width:35;height:41" coordorigin="12944,683" coordsize="35,41" path="m12950,688r-2,1l12949,690r1,-2xe" fillcolor="#616264" stroked="f">
              <v:path arrowok="t"/>
            </v:shape>
            <v:shape id="_x0000_s1029" type="#_x0000_t75" style="position:absolute;left:13175;top:368;width:132;height:155">
              <v:imagedata r:id="rId18" o:title=""/>
            </v:shape>
            <v:shape id="_x0000_s1028" type="#_x0000_t75" style="position:absolute;left:12846;top:788;width:409;height:88">
              <v:imagedata r:id="rId19" o:title=""/>
            </v:shape>
            <v:shape id="_x0000_s1027" type="#_x0000_t75" style="position:absolute;left:12879;top:291;width:2281;height:556">
              <v:imagedata r:id="rId20" o:title=""/>
            </v:shape>
            <w10:wrap anchorx="page" anchory="page"/>
          </v:group>
        </w:pict>
      </w:r>
    </w:p>
    <w:sectPr w:rsidR="00616BDC" w:rsidRPr="00796113">
      <w:footerReference w:type="default" r:id="rId21"/>
      <w:pgSz w:w="15600" w:h="17460"/>
      <w:pgMar w:top="1640" w:right="2220" w:bottom="280" w:left="22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47D93" w14:textId="77777777" w:rsidR="00173BAA" w:rsidRDefault="00173BAA">
      <w:r>
        <w:separator/>
      </w:r>
    </w:p>
  </w:endnote>
  <w:endnote w:type="continuationSeparator" w:id="0">
    <w:p w14:paraId="6D1DD1A6" w14:textId="77777777" w:rsidR="00173BAA" w:rsidRDefault="0017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33C0" w14:textId="08F9AB25" w:rsidR="00616BDC" w:rsidRDefault="00796113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8C47450" wp14:editId="33135D93">
              <wp:simplePos x="0" y="0"/>
              <wp:positionH relativeFrom="page">
                <wp:posOffset>635000</wp:posOffset>
              </wp:positionH>
              <wp:positionV relativeFrom="page">
                <wp:posOffset>9571990</wp:posOffset>
              </wp:positionV>
              <wp:extent cx="1156970" cy="3086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56970" cy="308610"/>
                        <a:chOff x="1000" y="15074"/>
                        <a:chExt cx="1822" cy="486"/>
                      </a:xfrm>
                    </wpg:grpSpPr>
                    <pic:pic xmlns:pic="http://schemas.openxmlformats.org/drawingml/2006/picture">
                      <pic:nvPicPr>
                        <pic:cNvPr id="2" name="Picture 5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14" y="15082"/>
                          <a:ext cx="397" cy="4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Freeform 54"/>
                      <wps:cNvSpPr>
                        <a:spLocks/>
                      </wps:cNvSpPr>
                      <wps:spPr bwMode="auto">
                        <a:xfrm>
                          <a:off x="1008" y="15082"/>
                          <a:ext cx="406" cy="472"/>
                        </a:xfrm>
                        <a:custGeom>
                          <a:avLst/>
                          <a:gdLst>
                            <a:gd name="T0" fmla="+- 0 1363 1008"/>
                            <a:gd name="T1" fmla="*/ T0 w 406"/>
                            <a:gd name="T2" fmla="+- 0 15550 15082"/>
                            <a:gd name="T3" fmla="*/ 15550 h 472"/>
                            <a:gd name="T4" fmla="+- 0 1355 1008"/>
                            <a:gd name="T5" fmla="*/ T4 w 406"/>
                            <a:gd name="T6" fmla="+- 0 15539 15082"/>
                            <a:gd name="T7" fmla="*/ 15539 h 472"/>
                            <a:gd name="T8" fmla="+- 0 1344 1008"/>
                            <a:gd name="T9" fmla="*/ T8 w 406"/>
                            <a:gd name="T10" fmla="+- 0 15535 15082"/>
                            <a:gd name="T11" fmla="*/ 15535 h 472"/>
                            <a:gd name="T12" fmla="+- 0 1329 1008"/>
                            <a:gd name="T13" fmla="*/ T12 w 406"/>
                            <a:gd name="T14" fmla="+- 0 15530 15082"/>
                            <a:gd name="T15" fmla="*/ 15530 h 472"/>
                            <a:gd name="T16" fmla="+- 0 1313 1008"/>
                            <a:gd name="T17" fmla="*/ T16 w 406"/>
                            <a:gd name="T18" fmla="+- 0 15524 15082"/>
                            <a:gd name="T19" fmla="*/ 15524 h 472"/>
                            <a:gd name="T20" fmla="+- 0 1294 1008"/>
                            <a:gd name="T21" fmla="*/ T20 w 406"/>
                            <a:gd name="T22" fmla="+- 0 15517 15082"/>
                            <a:gd name="T23" fmla="*/ 15517 h 472"/>
                            <a:gd name="T24" fmla="+- 0 1273 1008"/>
                            <a:gd name="T25" fmla="*/ T24 w 406"/>
                            <a:gd name="T26" fmla="+- 0 15510 15082"/>
                            <a:gd name="T27" fmla="*/ 15510 h 472"/>
                            <a:gd name="T28" fmla="+- 0 1250 1008"/>
                            <a:gd name="T29" fmla="*/ T28 w 406"/>
                            <a:gd name="T30" fmla="+- 0 15503 15082"/>
                            <a:gd name="T31" fmla="*/ 15503 h 472"/>
                            <a:gd name="T32" fmla="+- 0 1227 1008"/>
                            <a:gd name="T33" fmla="*/ T32 w 406"/>
                            <a:gd name="T34" fmla="+- 0 15496 15082"/>
                            <a:gd name="T35" fmla="*/ 15496 h 472"/>
                            <a:gd name="T36" fmla="+- 0 1203 1008"/>
                            <a:gd name="T37" fmla="*/ T36 w 406"/>
                            <a:gd name="T38" fmla="+- 0 15489 15082"/>
                            <a:gd name="T39" fmla="*/ 15489 h 472"/>
                            <a:gd name="T40" fmla="+- 0 1179 1008"/>
                            <a:gd name="T41" fmla="*/ T40 w 406"/>
                            <a:gd name="T42" fmla="+- 0 15482 15082"/>
                            <a:gd name="T43" fmla="*/ 15482 h 472"/>
                            <a:gd name="T44" fmla="+- 0 1154 1008"/>
                            <a:gd name="T45" fmla="*/ T44 w 406"/>
                            <a:gd name="T46" fmla="+- 0 15477 15082"/>
                            <a:gd name="T47" fmla="*/ 15477 h 472"/>
                            <a:gd name="T48" fmla="+- 0 1130 1008"/>
                            <a:gd name="T49" fmla="*/ T48 w 406"/>
                            <a:gd name="T50" fmla="+- 0 15472 15082"/>
                            <a:gd name="T51" fmla="*/ 15472 h 472"/>
                            <a:gd name="T52" fmla="+- 0 1108 1008"/>
                            <a:gd name="T53" fmla="*/ T52 w 406"/>
                            <a:gd name="T54" fmla="+- 0 15468 15082"/>
                            <a:gd name="T55" fmla="*/ 15468 h 472"/>
                            <a:gd name="T56" fmla="+- 0 1086 1008"/>
                            <a:gd name="T57" fmla="*/ T56 w 406"/>
                            <a:gd name="T58" fmla="+- 0 15466 15082"/>
                            <a:gd name="T59" fmla="*/ 15466 h 472"/>
                            <a:gd name="T60" fmla="+- 0 1066 1008"/>
                            <a:gd name="T61" fmla="*/ T60 w 406"/>
                            <a:gd name="T62" fmla="+- 0 15466 15082"/>
                            <a:gd name="T63" fmla="*/ 15466 h 472"/>
                            <a:gd name="T64" fmla="+- 0 1048 1008"/>
                            <a:gd name="T65" fmla="*/ T64 w 406"/>
                            <a:gd name="T66" fmla="+- 0 15467 15082"/>
                            <a:gd name="T67" fmla="*/ 15467 h 472"/>
                            <a:gd name="T68" fmla="+- 0 1032 1008"/>
                            <a:gd name="T69" fmla="*/ T68 w 406"/>
                            <a:gd name="T70" fmla="+- 0 15470 15082"/>
                            <a:gd name="T71" fmla="*/ 15470 h 472"/>
                            <a:gd name="T72" fmla="+- 0 1020 1008"/>
                            <a:gd name="T73" fmla="*/ T72 w 406"/>
                            <a:gd name="T74" fmla="+- 0 15475 15082"/>
                            <a:gd name="T75" fmla="*/ 15475 h 472"/>
                            <a:gd name="T76" fmla="+- 0 1019 1008"/>
                            <a:gd name="T77" fmla="*/ T76 w 406"/>
                            <a:gd name="T78" fmla="+- 0 15476 15082"/>
                            <a:gd name="T79" fmla="*/ 15476 h 472"/>
                            <a:gd name="T80" fmla="+- 0 1011 1008"/>
                            <a:gd name="T81" fmla="*/ T80 w 406"/>
                            <a:gd name="T82" fmla="+- 0 15482 15082"/>
                            <a:gd name="T83" fmla="*/ 15482 h 472"/>
                            <a:gd name="T84" fmla="+- 0 1016 1008"/>
                            <a:gd name="T85" fmla="*/ T84 w 406"/>
                            <a:gd name="T86" fmla="+- 0 15487 15082"/>
                            <a:gd name="T87" fmla="*/ 15487 h 472"/>
                            <a:gd name="T88" fmla="+- 0 1026 1008"/>
                            <a:gd name="T89" fmla="*/ T88 w 406"/>
                            <a:gd name="T90" fmla="+- 0 15480 15082"/>
                            <a:gd name="T91" fmla="*/ 15480 h 472"/>
                            <a:gd name="T92" fmla="+- 0 1017 1008"/>
                            <a:gd name="T93" fmla="*/ T92 w 406"/>
                            <a:gd name="T94" fmla="+- 0 15485 15082"/>
                            <a:gd name="T95" fmla="*/ 15485 h 472"/>
                            <a:gd name="T96" fmla="+- 0 1026 1008"/>
                            <a:gd name="T97" fmla="*/ T96 w 406"/>
                            <a:gd name="T98" fmla="+- 0 15480 15082"/>
                            <a:gd name="T99" fmla="*/ 15480 h 472"/>
                            <a:gd name="T100" fmla="+- 0 1039 1008"/>
                            <a:gd name="T101" fmla="*/ T100 w 406"/>
                            <a:gd name="T102" fmla="+- 0 15475 15082"/>
                            <a:gd name="T103" fmla="*/ 15475 h 472"/>
                            <a:gd name="T104" fmla="+- 0 1055 1008"/>
                            <a:gd name="T105" fmla="*/ T104 w 406"/>
                            <a:gd name="T106" fmla="+- 0 15473 15082"/>
                            <a:gd name="T107" fmla="*/ 15473 h 472"/>
                            <a:gd name="T108" fmla="+- 0 1074 1008"/>
                            <a:gd name="T109" fmla="*/ T108 w 406"/>
                            <a:gd name="T110" fmla="+- 0 15472 15082"/>
                            <a:gd name="T111" fmla="*/ 15472 h 472"/>
                            <a:gd name="T112" fmla="+- 0 1094 1008"/>
                            <a:gd name="T113" fmla="*/ T112 w 406"/>
                            <a:gd name="T114" fmla="+- 0 15474 15082"/>
                            <a:gd name="T115" fmla="*/ 15474 h 472"/>
                            <a:gd name="T116" fmla="+- 0 1117 1008"/>
                            <a:gd name="T117" fmla="*/ T116 w 406"/>
                            <a:gd name="T118" fmla="+- 0 15477 15082"/>
                            <a:gd name="T119" fmla="*/ 15477 h 472"/>
                            <a:gd name="T120" fmla="+- 0 1140 1008"/>
                            <a:gd name="T121" fmla="*/ T120 w 406"/>
                            <a:gd name="T122" fmla="+- 0 15481 15082"/>
                            <a:gd name="T123" fmla="*/ 15481 h 472"/>
                            <a:gd name="T124" fmla="+- 0 1165 1008"/>
                            <a:gd name="T125" fmla="*/ T124 w 406"/>
                            <a:gd name="T126" fmla="+- 0 15486 15082"/>
                            <a:gd name="T127" fmla="*/ 15486 h 472"/>
                            <a:gd name="T128" fmla="+- 0 1190 1008"/>
                            <a:gd name="T129" fmla="*/ T128 w 406"/>
                            <a:gd name="T130" fmla="+- 0 15492 15082"/>
                            <a:gd name="T131" fmla="*/ 15492 h 472"/>
                            <a:gd name="T132" fmla="+- 0 1215 1008"/>
                            <a:gd name="T133" fmla="*/ T132 w 406"/>
                            <a:gd name="T134" fmla="+- 0 15499 15082"/>
                            <a:gd name="T135" fmla="*/ 15499 h 472"/>
                            <a:gd name="T136" fmla="+- 0 1239 1008"/>
                            <a:gd name="T137" fmla="*/ T136 w 406"/>
                            <a:gd name="T138" fmla="+- 0 15507 15082"/>
                            <a:gd name="T139" fmla="*/ 15507 h 472"/>
                            <a:gd name="T140" fmla="+- 0 1262 1008"/>
                            <a:gd name="T141" fmla="*/ T140 w 406"/>
                            <a:gd name="T142" fmla="+- 0 15514 15082"/>
                            <a:gd name="T143" fmla="*/ 15514 h 472"/>
                            <a:gd name="T144" fmla="+- 0 1284 1008"/>
                            <a:gd name="T145" fmla="*/ T144 w 406"/>
                            <a:gd name="T146" fmla="+- 0 15521 15082"/>
                            <a:gd name="T147" fmla="*/ 15521 h 472"/>
                            <a:gd name="T148" fmla="+- 0 1304 1008"/>
                            <a:gd name="T149" fmla="*/ T148 w 406"/>
                            <a:gd name="T150" fmla="+- 0 15528 15082"/>
                            <a:gd name="T151" fmla="*/ 15528 h 472"/>
                            <a:gd name="T152" fmla="+- 0 1322 1008"/>
                            <a:gd name="T153" fmla="*/ T152 w 406"/>
                            <a:gd name="T154" fmla="+- 0 15535 15082"/>
                            <a:gd name="T155" fmla="*/ 15535 h 472"/>
                            <a:gd name="T156" fmla="+- 0 1338 1008"/>
                            <a:gd name="T157" fmla="*/ T156 w 406"/>
                            <a:gd name="T158" fmla="+- 0 15540 15082"/>
                            <a:gd name="T159" fmla="*/ 15540 h 472"/>
                            <a:gd name="T160" fmla="+- 0 1350 1008"/>
                            <a:gd name="T161" fmla="*/ T160 w 406"/>
                            <a:gd name="T162" fmla="+- 0 15545 15082"/>
                            <a:gd name="T163" fmla="*/ 15545 h 472"/>
                            <a:gd name="T164" fmla="+- 0 1358 1008"/>
                            <a:gd name="T165" fmla="*/ T164 w 406"/>
                            <a:gd name="T166" fmla="+- 0 15548 15082"/>
                            <a:gd name="T167" fmla="*/ 15548 h 472"/>
                            <a:gd name="T168" fmla="+- 0 1361 1008"/>
                            <a:gd name="T169" fmla="*/ T168 w 406"/>
                            <a:gd name="T170" fmla="+- 0 15547 15082"/>
                            <a:gd name="T171" fmla="*/ 15547 h 472"/>
                            <a:gd name="T172" fmla="+- 0 1363 1008"/>
                            <a:gd name="T173" fmla="*/ T172 w 406"/>
                            <a:gd name="T174" fmla="+- 0 15550 15082"/>
                            <a:gd name="T175" fmla="*/ 15550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55" y="468"/>
                              </a:moveTo>
                              <a:lnTo>
                                <a:pt x="347" y="457"/>
                              </a:lnTo>
                              <a:lnTo>
                                <a:pt x="336" y="453"/>
                              </a:lnTo>
                              <a:lnTo>
                                <a:pt x="321" y="448"/>
                              </a:lnTo>
                              <a:lnTo>
                                <a:pt x="305" y="442"/>
                              </a:lnTo>
                              <a:lnTo>
                                <a:pt x="286" y="435"/>
                              </a:lnTo>
                              <a:lnTo>
                                <a:pt x="265" y="428"/>
                              </a:lnTo>
                              <a:lnTo>
                                <a:pt x="242" y="421"/>
                              </a:lnTo>
                              <a:lnTo>
                                <a:pt x="219" y="414"/>
                              </a:lnTo>
                              <a:lnTo>
                                <a:pt x="195" y="407"/>
                              </a:lnTo>
                              <a:lnTo>
                                <a:pt x="171" y="400"/>
                              </a:lnTo>
                              <a:lnTo>
                                <a:pt x="146" y="395"/>
                              </a:lnTo>
                              <a:lnTo>
                                <a:pt x="122" y="390"/>
                              </a:lnTo>
                              <a:lnTo>
                                <a:pt x="100" y="386"/>
                              </a:lnTo>
                              <a:lnTo>
                                <a:pt x="78" y="384"/>
                              </a:lnTo>
                              <a:lnTo>
                                <a:pt x="58" y="384"/>
                              </a:lnTo>
                              <a:lnTo>
                                <a:pt x="40" y="385"/>
                              </a:lnTo>
                              <a:lnTo>
                                <a:pt x="24" y="388"/>
                              </a:lnTo>
                              <a:lnTo>
                                <a:pt x="12" y="393"/>
                              </a:lnTo>
                              <a:lnTo>
                                <a:pt x="11" y="394"/>
                              </a:lnTo>
                              <a:lnTo>
                                <a:pt x="3" y="400"/>
                              </a:lnTo>
                              <a:lnTo>
                                <a:pt x="8" y="405"/>
                              </a:lnTo>
                              <a:lnTo>
                                <a:pt x="18" y="398"/>
                              </a:lnTo>
                              <a:lnTo>
                                <a:pt x="9" y="403"/>
                              </a:lnTo>
                              <a:lnTo>
                                <a:pt x="18" y="398"/>
                              </a:lnTo>
                              <a:lnTo>
                                <a:pt x="31" y="393"/>
                              </a:lnTo>
                              <a:lnTo>
                                <a:pt x="47" y="391"/>
                              </a:lnTo>
                              <a:lnTo>
                                <a:pt x="66" y="390"/>
                              </a:lnTo>
                              <a:lnTo>
                                <a:pt x="86" y="392"/>
                              </a:lnTo>
                              <a:lnTo>
                                <a:pt x="109" y="395"/>
                              </a:lnTo>
                              <a:lnTo>
                                <a:pt x="132" y="399"/>
                              </a:lnTo>
                              <a:lnTo>
                                <a:pt x="157" y="404"/>
                              </a:lnTo>
                              <a:lnTo>
                                <a:pt x="182" y="410"/>
                              </a:lnTo>
                              <a:lnTo>
                                <a:pt x="207" y="417"/>
                              </a:lnTo>
                              <a:lnTo>
                                <a:pt x="231" y="425"/>
                              </a:lnTo>
                              <a:lnTo>
                                <a:pt x="254" y="432"/>
                              </a:lnTo>
                              <a:lnTo>
                                <a:pt x="276" y="439"/>
                              </a:lnTo>
                              <a:lnTo>
                                <a:pt x="296" y="446"/>
                              </a:lnTo>
                              <a:lnTo>
                                <a:pt x="314" y="453"/>
                              </a:lnTo>
                              <a:lnTo>
                                <a:pt x="330" y="458"/>
                              </a:lnTo>
                              <a:lnTo>
                                <a:pt x="342" y="463"/>
                              </a:lnTo>
                              <a:lnTo>
                                <a:pt x="350" y="466"/>
                              </a:lnTo>
                              <a:lnTo>
                                <a:pt x="353" y="465"/>
                              </a:lnTo>
                              <a:lnTo>
                                <a:pt x="355" y="4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53"/>
                      <wps:cNvSpPr>
                        <a:spLocks/>
                      </wps:cNvSpPr>
                      <wps:spPr bwMode="auto">
                        <a:xfrm>
                          <a:off x="1008" y="15082"/>
                          <a:ext cx="406" cy="472"/>
                        </a:xfrm>
                        <a:custGeom>
                          <a:avLst/>
                          <a:gdLst>
                            <a:gd name="T0" fmla="+- 0 1414 1008"/>
                            <a:gd name="T1" fmla="*/ T0 w 406"/>
                            <a:gd name="T2" fmla="+- 0 15137 15082"/>
                            <a:gd name="T3" fmla="*/ 15137 h 472"/>
                            <a:gd name="T4" fmla="+- 0 1414 1008"/>
                            <a:gd name="T5" fmla="*/ T4 w 406"/>
                            <a:gd name="T6" fmla="+- 0 15134 15082"/>
                            <a:gd name="T7" fmla="*/ 15134 h 472"/>
                            <a:gd name="T8" fmla="+- 0 1411 1008"/>
                            <a:gd name="T9" fmla="*/ T8 w 406"/>
                            <a:gd name="T10" fmla="+- 0 15133 15082"/>
                            <a:gd name="T11" fmla="*/ 15133 h 472"/>
                            <a:gd name="T12" fmla="+- 0 1410 1008"/>
                            <a:gd name="T13" fmla="*/ T12 w 406"/>
                            <a:gd name="T14" fmla="+- 0 15140 15082"/>
                            <a:gd name="T15" fmla="*/ 15140 h 472"/>
                            <a:gd name="T16" fmla="+- 0 1368 1008"/>
                            <a:gd name="T17" fmla="*/ T16 w 406"/>
                            <a:gd name="T18" fmla="+- 0 15547 15082"/>
                            <a:gd name="T19" fmla="*/ 15547 h 472"/>
                            <a:gd name="T20" fmla="+- 0 1414 1008"/>
                            <a:gd name="T21" fmla="*/ T20 w 406"/>
                            <a:gd name="T22" fmla="+- 0 15137 15082"/>
                            <a:gd name="T23" fmla="*/ 15137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406" y="55"/>
                              </a:moveTo>
                              <a:lnTo>
                                <a:pt x="406" y="52"/>
                              </a:lnTo>
                              <a:lnTo>
                                <a:pt x="403" y="51"/>
                              </a:lnTo>
                              <a:lnTo>
                                <a:pt x="402" y="58"/>
                              </a:lnTo>
                              <a:lnTo>
                                <a:pt x="360" y="465"/>
                              </a:lnTo>
                              <a:lnTo>
                                <a:pt x="406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52"/>
                      <wps:cNvSpPr>
                        <a:spLocks/>
                      </wps:cNvSpPr>
                      <wps:spPr bwMode="auto">
                        <a:xfrm>
                          <a:off x="1008" y="15082"/>
                          <a:ext cx="406" cy="472"/>
                        </a:xfrm>
                        <a:custGeom>
                          <a:avLst/>
                          <a:gdLst>
                            <a:gd name="T0" fmla="+- 0 1363 1008"/>
                            <a:gd name="T1" fmla="*/ T0 w 406"/>
                            <a:gd name="T2" fmla="+- 0 15550 15082"/>
                            <a:gd name="T3" fmla="*/ 15550 h 472"/>
                            <a:gd name="T4" fmla="+- 0 1361 1008"/>
                            <a:gd name="T5" fmla="*/ T4 w 406"/>
                            <a:gd name="T6" fmla="+- 0 15547 15082"/>
                            <a:gd name="T7" fmla="*/ 15547 h 472"/>
                            <a:gd name="T8" fmla="+- 0 1358 1008"/>
                            <a:gd name="T9" fmla="*/ T8 w 406"/>
                            <a:gd name="T10" fmla="+- 0 15548 15082"/>
                            <a:gd name="T11" fmla="*/ 15548 h 472"/>
                            <a:gd name="T12" fmla="+- 0 1363 1008"/>
                            <a:gd name="T13" fmla="*/ T12 w 406"/>
                            <a:gd name="T14" fmla="+- 0 15550 15082"/>
                            <a:gd name="T15" fmla="*/ 15550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55" y="468"/>
                              </a:moveTo>
                              <a:lnTo>
                                <a:pt x="353" y="465"/>
                              </a:lnTo>
                              <a:lnTo>
                                <a:pt x="350" y="466"/>
                              </a:lnTo>
                              <a:lnTo>
                                <a:pt x="355" y="4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51"/>
                      <wps:cNvSpPr>
                        <a:spLocks/>
                      </wps:cNvSpPr>
                      <wps:spPr bwMode="auto">
                        <a:xfrm>
                          <a:off x="1008" y="15082"/>
                          <a:ext cx="406" cy="472"/>
                        </a:xfrm>
                        <a:custGeom>
                          <a:avLst/>
                          <a:gdLst>
                            <a:gd name="T0" fmla="+- 0 1362 1008"/>
                            <a:gd name="T1" fmla="*/ T0 w 406"/>
                            <a:gd name="T2" fmla="+- 0 15542 15082"/>
                            <a:gd name="T3" fmla="*/ 15542 h 472"/>
                            <a:gd name="T4" fmla="+- 0 1406 1008"/>
                            <a:gd name="T5" fmla="*/ T4 w 406"/>
                            <a:gd name="T6" fmla="+- 0 15140 15082"/>
                            <a:gd name="T7" fmla="*/ 15140 h 472"/>
                            <a:gd name="T8" fmla="+- 0 1362 1008"/>
                            <a:gd name="T9" fmla="*/ T8 w 406"/>
                            <a:gd name="T10" fmla="+- 0 15542 15082"/>
                            <a:gd name="T11" fmla="*/ 15542 h 472"/>
                            <a:gd name="T12" fmla="+- 0 1362 1008"/>
                            <a:gd name="T13" fmla="*/ T12 w 406"/>
                            <a:gd name="T14" fmla="+- 0 15542 15082"/>
                            <a:gd name="T15" fmla="*/ 15542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54" y="460"/>
                              </a:moveTo>
                              <a:lnTo>
                                <a:pt x="398" y="58"/>
                              </a:lnTo>
                              <a:lnTo>
                                <a:pt x="354" y="4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50"/>
                      <wps:cNvSpPr>
                        <a:spLocks/>
                      </wps:cNvSpPr>
                      <wps:spPr bwMode="auto">
                        <a:xfrm>
                          <a:off x="1008" y="15082"/>
                          <a:ext cx="406" cy="472"/>
                        </a:xfrm>
                        <a:custGeom>
                          <a:avLst/>
                          <a:gdLst>
                            <a:gd name="T0" fmla="+- 0 1368 1008"/>
                            <a:gd name="T1" fmla="*/ T0 w 406"/>
                            <a:gd name="T2" fmla="+- 0 15552 15082"/>
                            <a:gd name="T3" fmla="*/ 15552 h 472"/>
                            <a:gd name="T4" fmla="+- 0 1368 1008"/>
                            <a:gd name="T5" fmla="*/ T4 w 406"/>
                            <a:gd name="T6" fmla="+- 0 15547 15082"/>
                            <a:gd name="T7" fmla="*/ 15547 h 472"/>
                            <a:gd name="T8" fmla="+- 0 1410 1008"/>
                            <a:gd name="T9" fmla="*/ T8 w 406"/>
                            <a:gd name="T10" fmla="+- 0 15140 15082"/>
                            <a:gd name="T11" fmla="*/ 15140 h 472"/>
                            <a:gd name="T12" fmla="+- 0 1411 1008"/>
                            <a:gd name="T13" fmla="*/ T12 w 406"/>
                            <a:gd name="T14" fmla="+- 0 15133 15082"/>
                            <a:gd name="T15" fmla="*/ 15133 h 472"/>
                            <a:gd name="T16" fmla="+- 0 1089 1008"/>
                            <a:gd name="T17" fmla="*/ T16 w 406"/>
                            <a:gd name="T18" fmla="+- 0 15079 15082"/>
                            <a:gd name="T19" fmla="*/ 15079 h 472"/>
                            <a:gd name="T20" fmla="+- 0 1086 1008"/>
                            <a:gd name="T21" fmla="*/ T20 w 406"/>
                            <a:gd name="T22" fmla="+- 0 15078 15082"/>
                            <a:gd name="T23" fmla="*/ 15078 h 472"/>
                            <a:gd name="T24" fmla="+- 0 1085 1008"/>
                            <a:gd name="T25" fmla="*/ T24 w 406"/>
                            <a:gd name="T26" fmla="+- 0 15082 15082"/>
                            <a:gd name="T27" fmla="*/ 15082 h 472"/>
                            <a:gd name="T28" fmla="+- 0 1088 1008"/>
                            <a:gd name="T29" fmla="*/ T28 w 406"/>
                            <a:gd name="T30" fmla="+- 0 15086 15082"/>
                            <a:gd name="T31" fmla="*/ 15086 h 472"/>
                            <a:gd name="T32" fmla="+- 0 1092 1008"/>
                            <a:gd name="T33" fmla="*/ T32 w 406"/>
                            <a:gd name="T34" fmla="+- 0 15083 15082"/>
                            <a:gd name="T35" fmla="*/ 15083 h 472"/>
                            <a:gd name="T36" fmla="+- 0 1407 1008"/>
                            <a:gd name="T37" fmla="*/ T36 w 406"/>
                            <a:gd name="T38" fmla="+- 0 15136 15082"/>
                            <a:gd name="T39" fmla="*/ 15136 h 472"/>
                            <a:gd name="T40" fmla="+- 0 1406 1008"/>
                            <a:gd name="T41" fmla="*/ T40 w 406"/>
                            <a:gd name="T42" fmla="+- 0 15140 15082"/>
                            <a:gd name="T43" fmla="*/ 15140 h 472"/>
                            <a:gd name="T44" fmla="+- 0 1362 1008"/>
                            <a:gd name="T45" fmla="*/ T44 w 406"/>
                            <a:gd name="T46" fmla="+- 0 15542 15082"/>
                            <a:gd name="T47" fmla="*/ 15542 h 472"/>
                            <a:gd name="T48" fmla="+- 0 1362 1008"/>
                            <a:gd name="T49" fmla="*/ T48 w 406"/>
                            <a:gd name="T50" fmla="+- 0 15542 15082"/>
                            <a:gd name="T51" fmla="*/ 15542 h 472"/>
                            <a:gd name="T52" fmla="+- 0 1366 1008"/>
                            <a:gd name="T53" fmla="*/ T52 w 406"/>
                            <a:gd name="T54" fmla="+- 0 15544 15082"/>
                            <a:gd name="T55" fmla="*/ 15544 h 472"/>
                            <a:gd name="T56" fmla="+- 0 1363 1008"/>
                            <a:gd name="T57" fmla="*/ T56 w 406"/>
                            <a:gd name="T58" fmla="+- 0 15550 15082"/>
                            <a:gd name="T59" fmla="*/ 15550 h 472"/>
                            <a:gd name="T60" fmla="+- 0 1364 1008"/>
                            <a:gd name="T61" fmla="*/ T60 w 406"/>
                            <a:gd name="T62" fmla="+- 0 15550 15082"/>
                            <a:gd name="T63" fmla="*/ 15550 h 472"/>
                            <a:gd name="T64" fmla="+- 0 1368 1008"/>
                            <a:gd name="T65" fmla="*/ T64 w 406"/>
                            <a:gd name="T66" fmla="+- 0 15552 15082"/>
                            <a:gd name="T67" fmla="*/ 15552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360" y="470"/>
                              </a:moveTo>
                              <a:lnTo>
                                <a:pt x="360" y="465"/>
                              </a:lnTo>
                              <a:lnTo>
                                <a:pt x="402" y="58"/>
                              </a:lnTo>
                              <a:lnTo>
                                <a:pt x="403" y="51"/>
                              </a:lnTo>
                              <a:lnTo>
                                <a:pt x="81" y="-3"/>
                              </a:lnTo>
                              <a:lnTo>
                                <a:pt x="78" y="-4"/>
                              </a:lnTo>
                              <a:lnTo>
                                <a:pt x="77" y="0"/>
                              </a:lnTo>
                              <a:lnTo>
                                <a:pt x="80" y="4"/>
                              </a:lnTo>
                              <a:lnTo>
                                <a:pt x="84" y="1"/>
                              </a:lnTo>
                              <a:lnTo>
                                <a:pt x="399" y="54"/>
                              </a:lnTo>
                              <a:lnTo>
                                <a:pt x="398" y="58"/>
                              </a:lnTo>
                              <a:lnTo>
                                <a:pt x="354" y="460"/>
                              </a:lnTo>
                              <a:lnTo>
                                <a:pt x="358" y="462"/>
                              </a:lnTo>
                              <a:lnTo>
                                <a:pt x="355" y="468"/>
                              </a:lnTo>
                              <a:lnTo>
                                <a:pt x="356" y="468"/>
                              </a:lnTo>
                              <a:lnTo>
                                <a:pt x="360" y="4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49"/>
                      <wps:cNvSpPr>
                        <a:spLocks/>
                      </wps:cNvSpPr>
                      <wps:spPr bwMode="auto">
                        <a:xfrm>
                          <a:off x="1008" y="15082"/>
                          <a:ext cx="406" cy="472"/>
                        </a:xfrm>
                        <a:custGeom>
                          <a:avLst/>
                          <a:gdLst>
                            <a:gd name="T0" fmla="+- 0 1008 1008"/>
                            <a:gd name="T1" fmla="*/ T0 w 406"/>
                            <a:gd name="T2" fmla="+- 0 15496 15082"/>
                            <a:gd name="T3" fmla="*/ 15496 h 472"/>
                            <a:gd name="T4" fmla="+- 0 1016 1008"/>
                            <a:gd name="T5" fmla="*/ T4 w 406"/>
                            <a:gd name="T6" fmla="+- 0 15487 15082"/>
                            <a:gd name="T7" fmla="*/ 15487 h 472"/>
                            <a:gd name="T8" fmla="+- 0 1011 1008"/>
                            <a:gd name="T9" fmla="*/ T8 w 406"/>
                            <a:gd name="T10" fmla="+- 0 15482 15082"/>
                            <a:gd name="T11" fmla="*/ 15482 h 472"/>
                            <a:gd name="T12" fmla="+- 0 1019 1008"/>
                            <a:gd name="T13" fmla="*/ T12 w 406"/>
                            <a:gd name="T14" fmla="+- 0 15476 15082"/>
                            <a:gd name="T15" fmla="*/ 15476 h 472"/>
                            <a:gd name="T16" fmla="+- 0 1091 1008"/>
                            <a:gd name="T17" fmla="*/ T16 w 406"/>
                            <a:gd name="T18" fmla="+- 0 15086 15082"/>
                            <a:gd name="T19" fmla="*/ 15086 h 472"/>
                            <a:gd name="T20" fmla="+- 0 1406 1008"/>
                            <a:gd name="T21" fmla="*/ T20 w 406"/>
                            <a:gd name="T22" fmla="+- 0 15140 15082"/>
                            <a:gd name="T23" fmla="*/ 15140 h 472"/>
                            <a:gd name="T24" fmla="+- 0 1407 1008"/>
                            <a:gd name="T25" fmla="*/ T24 w 406"/>
                            <a:gd name="T26" fmla="+- 0 15136 15082"/>
                            <a:gd name="T27" fmla="*/ 15136 h 472"/>
                            <a:gd name="T28" fmla="+- 0 1092 1008"/>
                            <a:gd name="T29" fmla="*/ T28 w 406"/>
                            <a:gd name="T30" fmla="+- 0 15083 15082"/>
                            <a:gd name="T31" fmla="*/ 15083 h 472"/>
                            <a:gd name="T32" fmla="+- 0 1088 1008"/>
                            <a:gd name="T33" fmla="*/ T32 w 406"/>
                            <a:gd name="T34" fmla="+- 0 15086 15082"/>
                            <a:gd name="T35" fmla="*/ 15086 h 472"/>
                            <a:gd name="T36" fmla="+- 0 1085 1008"/>
                            <a:gd name="T37" fmla="*/ T36 w 406"/>
                            <a:gd name="T38" fmla="+- 0 15082 15082"/>
                            <a:gd name="T39" fmla="*/ 15082 h 472"/>
                            <a:gd name="T40" fmla="+- 0 1010 1008"/>
                            <a:gd name="T41" fmla="*/ T40 w 406"/>
                            <a:gd name="T42" fmla="+- 0 15484 15082"/>
                            <a:gd name="T43" fmla="*/ 15484 h 472"/>
                            <a:gd name="T44" fmla="+- 0 1008 1008"/>
                            <a:gd name="T45" fmla="*/ T44 w 406"/>
                            <a:gd name="T46" fmla="+- 0 15496 15082"/>
                            <a:gd name="T47" fmla="*/ 15496 h 4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406" h="472">
                              <a:moveTo>
                                <a:pt x="0" y="414"/>
                              </a:moveTo>
                              <a:lnTo>
                                <a:pt x="8" y="405"/>
                              </a:lnTo>
                              <a:lnTo>
                                <a:pt x="3" y="400"/>
                              </a:lnTo>
                              <a:lnTo>
                                <a:pt x="11" y="394"/>
                              </a:lnTo>
                              <a:lnTo>
                                <a:pt x="83" y="4"/>
                              </a:lnTo>
                              <a:lnTo>
                                <a:pt x="398" y="58"/>
                              </a:lnTo>
                              <a:lnTo>
                                <a:pt x="399" y="54"/>
                              </a:lnTo>
                              <a:lnTo>
                                <a:pt x="84" y="1"/>
                              </a:lnTo>
                              <a:lnTo>
                                <a:pt x="80" y="4"/>
                              </a:lnTo>
                              <a:lnTo>
                                <a:pt x="77" y="0"/>
                              </a:lnTo>
                              <a:lnTo>
                                <a:pt x="2" y="402"/>
                              </a:lnTo>
                              <a:lnTo>
                                <a:pt x="0" y="4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48"/>
                      <wps:cNvSpPr>
                        <a:spLocks/>
                      </wps:cNvSpPr>
                      <wps:spPr bwMode="auto">
                        <a:xfrm>
                          <a:off x="1051" y="15134"/>
                          <a:ext cx="341" cy="341"/>
                        </a:xfrm>
                        <a:custGeom>
                          <a:avLst/>
                          <a:gdLst>
                            <a:gd name="T0" fmla="+- 0 1296 1051"/>
                            <a:gd name="T1" fmla="*/ T0 w 341"/>
                            <a:gd name="T2" fmla="+- 0 15257 15134"/>
                            <a:gd name="T3" fmla="*/ 15257 h 341"/>
                            <a:gd name="T4" fmla="+- 0 1266 1051"/>
                            <a:gd name="T5" fmla="*/ T4 w 341"/>
                            <a:gd name="T6" fmla="+- 0 15234 15134"/>
                            <a:gd name="T7" fmla="*/ 15234 h 341"/>
                            <a:gd name="T8" fmla="+- 0 1243 1051"/>
                            <a:gd name="T9" fmla="*/ T8 w 341"/>
                            <a:gd name="T10" fmla="+- 0 15257 15134"/>
                            <a:gd name="T11" fmla="*/ 15257 h 341"/>
                            <a:gd name="T12" fmla="+- 0 1240 1051"/>
                            <a:gd name="T13" fmla="*/ T12 w 341"/>
                            <a:gd name="T14" fmla="+- 0 15260 15134"/>
                            <a:gd name="T15" fmla="*/ 15260 h 341"/>
                            <a:gd name="T16" fmla="+- 0 1229 1051"/>
                            <a:gd name="T17" fmla="*/ T16 w 341"/>
                            <a:gd name="T18" fmla="+- 0 15270 15134"/>
                            <a:gd name="T19" fmla="*/ 15270 h 341"/>
                            <a:gd name="T20" fmla="+- 0 1217 1051"/>
                            <a:gd name="T21" fmla="*/ T20 w 341"/>
                            <a:gd name="T22" fmla="+- 0 15282 15134"/>
                            <a:gd name="T23" fmla="*/ 15282 h 341"/>
                            <a:gd name="T24" fmla="+- 0 1183 1051"/>
                            <a:gd name="T25" fmla="*/ T24 w 341"/>
                            <a:gd name="T26" fmla="+- 0 15316 15134"/>
                            <a:gd name="T27" fmla="*/ 15316 h 341"/>
                            <a:gd name="T28" fmla="+- 0 1147 1051"/>
                            <a:gd name="T29" fmla="*/ T28 w 341"/>
                            <a:gd name="T30" fmla="+- 0 15355 15134"/>
                            <a:gd name="T31" fmla="*/ 15355 h 341"/>
                            <a:gd name="T32" fmla="+- 0 1118 1051"/>
                            <a:gd name="T33" fmla="*/ T32 w 341"/>
                            <a:gd name="T34" fmla="+- 0 15388 15134"/>
                            <a:gd name="T35" fmla="*/ 15388 h 341"/>
                            <a:gd name="T36" fmla="+- 0 1106 1051"/>
                            <a:gd name="T37" fmla="*/ T36 w 341"/>
                            <a:gd name="T38" fmla="+- 0 15402 15134"/>
                            <a:gd name="T39" fmla="*/ 15402 h 341"/>
                            <a:gd name="T40" fmla="+- 0 1106 1051"/>
                            <a:gd name="T41" fmla="*/ T40 w 341"/>
                            <a:gd name="T42" fmla="+- 0 15401 15134"/>
                            <a:gd name="T43" fmla="*/ 15401 h 341"/>
                            <a:gd name="T44" fmla="+- 0 1103 1051"/>
                            <a:gd name="T45" fmla="*/ T44 w 341"/>
                            <a:gd name="T46" fmla="+- 0 15407 15134"/>
                            <a:gd name="T47" fmla="*/ 15407 h 341"/>
                            <a:gd name="T48" fmla="+- 0 1062 1051"/>
                            <a:gd name="T49" fmla="*/ T48 w 341"/>
                            <a:gd name="T50" fmla="+- 0 15460 15134"/>
                            <a:gd name="T51" fmla="*/ 15460 h 341"/>
                            <a:gd name="T52" fmla="+- 0 1051 1051"/>
                            <a:gd name="T53" fmla="*/ T52 w 341"/>
                            <a:gd name="T54" fmla="+- 0 15476 15134"/>
                            <a:gd name="T55" fmla="*/ 15476 h 341"/>
                            <a:gd name="T56" fmla="+- 0 1060 1051"/>
                            <a:gd name="T57" fmla="*/ T56 w 341"/>
                            <a:gd name="T58" fmla="+- 0 15472 15134"/>
                            <a:gd name="T59" fmla="*/ 15472 h 341"/>
                            <a:gd name="T60" fmla="+- 0 1069 1051"/>
                            <a:gd name="T61" fmla="*/ T60 w 341"/>
                            <a:gd name="T62" fmla="+- 0 15466 15134"/>
                            <a:gd name="T63" fmla="*/ 15466 h 341"/>
                            <a:gd name="T64" fmla="+- 0 1123 1051"/>
                            <a:gd name="T65" fmla="*/ T64 w 341"/>
                            <a:gd name="T66" fmla="+- 0 15427 15134"/>
                            <a:gd name="T67" fmla="*/ 15427 h 341"/>
                            <a:gd name="T68" fmla="+- 0 1136 1051"/>
                            <a:gd name="T69" fmla="*/ T68 w 341"/>
                            <a:gd name="T70" fmla="+- 0 15416 15134"/>
                            <a:gd name="T71" fmla="*/ 15416 h 341"/>
                            <a:gd name="T72" fmla="+- 0 1167 1051"/>
                            <a:gd name="T73" fmla="*/ T72 w 341"/>
                            <a:gd name="T74" fmla="+- 0 15387 15134"/>
                            <a:gd name="T75" fmla="*/ 15387 h 341"/>
                            <a:gd name="T76" fmla="+- 0 1204 1051"/>
                            <a:gd name="T77" fmla="*/ T76 w 341"/>
                            <a:gd name="T78" fmla="+- 0 15349 15134"/>
                            <a:gd name="T79" fmla="*/ 15349 h 341"/>
                            <a:gd name="T80" fmla="+- 0 1238 1051"/>
                            <a:gd name="T81" fmla="*/ T80 w 341"/>
                            <a:gd name="T82" fmla="+- 0 15315 15134"/>
                            <a:gd name="T83" fmla="*/ 15315 h 341"/>
                            <a:gd name="T84" fmla="+- 0 1255 1051"/>
                            <a:gd name="T85" fmla="*/ T84 w 341"/>
                            <a:gd name="T86" fmla="+- 0 15296 15134"/>
                            <a:gd name="T87" fmla="*/ 15296 h 341"/>
                            <a:gd name="T88" fmla="+- 0 1265 1051"/>
                            <a:gd name="T89" fmla="*/ T88 w 341"/>
                            <a:gd name="T90" fmla="+- 0 15296 15134"/>
                            <a:gd name="T91" fmla="*/ 15296 h 341"/>
                            <a:gd name="T92" fmla="+- 0 1265 1051"/>
                            <a:gd name="T93" fmla="*/ T92 w 341"/>
                            <a:gd name="T94" fmla="+- 0 15286 15134"/>
                            <a:gd name="T95" fmla="*/ 15286 h 341"/>
                            <a:gd name="T96" fmla="+- 0 1288 1051"/>
                            <a:gd name="T97" fmla="*/ T96 w 341"/>
                            <a:gd name="T98" fmla="+- 0 15265 15134"/>
                            <a:gd name="T99" fmla="*/ 15265 h 341"/>
                            <a:gd name="T100" fmla="+- 0 1289 1051"/>
                            <a:gd name="T101" fmla="*/ T100 w 341"/>
                            <a:gd name="T102" fmla="+- 0 15276 15134"/>
                            <a:gd name="T103" fmla="*/ 15276 h 341"/>
                            <a:gd name="T104" fmla="+- 0 1302 1051"/>
                            <a:gd name="T105" fmla="*/ T104 w 341"/>
                            <a:gd name="T106" fmla="+- 0 15258 15134"/>
                            <a:gd name="T107" fmla="*/ 15258 h 341"/>
                            <a:gd name="T108" fmla="+- 0 1393 1051"/>
                            <a:gd name="T109" fmla="*/ T108 w 341"/>
                            <a:gd name="T110" fmla="+- 0 15163 15134"/>
                            <a:gd name="T111" fmla="*/ 15163 h 341"/>
                            <a:gd name="T112" fmla="+- 0 1387 1051"/>
                            <a:gd name="T113" fmla="*/ T112 w 341"/>
                            <a:gd name="T114" fmla="+- 0 15160 15134"/>
                            <a:gd name="T115" fmla="*/ 15160 h 341"/>
                            <a:gd name="T116" fmla="+- 0 1378 1051"/>
                            <a:gd name="T117" fmla="*/ T116 w 341"/>
                            <a:gd name="T118" fmla="+- 0 15179 15134"/>
                            <a:gd name="T119" fmla="*/ 15179 h 341"/>
                            <a:gd name="T120" fmla="+- 0 1359 1051"/>
                            <a:gd name="T121" fmla="*/ T120 w 341"/>
                            <a:gd name="T122" fmla="+- 0 15200 15134"/>
                            <a:gd name="T123" fmla="*/ 15200 h 341"/>
                            <a:gd name="T124" fmla="+- 0 1314 1051"/>
                            <a:gd name="T125" fmla="*/ T124 w 341"/>
                            <a:gd name="T126" fmla="+- 0 15241 15134"/>
                            <a:gd name="T127" fmla="*/ 15241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341" h="341">
                              <a:moveTo>
                                <a:pt x="249" y="120"/>
                              </a:moveTo>
                              <a:lnTo>
                                <a:pt x="245" y="123"/>
                              </a:lnTo>
                              <a:lnTo>
                                <a:pt x="230" y="133"/>
                              </a:lnTo>
                              <a:lnTo>
                                <a:pt x="215" y="100"/>
                              </a:lnTo>
                              <a:lnTo>
                                <a:pt x="201" y="114"/>
                              </a:lnTo>
                              <a:lnTo>
                                <a:pt x="192" y="123"/>
                              </a:lnTo>
                              <a:lnTo>
                                <a:pt x="191" y="127"/>
                              </a:lnTo>
                              <a:lnTo>
                                <a:pt x="189" y="126"/>
                              </a:lnTo>
                              <a:lnTo>
                                <a:pt x="180" y="125"/>
                              </a:lnTo>
                              <a:lnTo>
                                <a:pt x="178" y="136"/>
                              </a:lnTo>
                              <a:lnTo>
                                <a:pt x="179" y="137"/>
                              </a:lnTo>
                              <a:lnTo>
                                <a:pt x="166" y="148"/>
                              </a:lnTo>
                              <a:lnTo>
                                <a:pt x="150" y="163"/>
                              </a:lnTo>
                              <a:lnTo>
                                <a:pt x="132" y="182"/>
                              </a:lnTo>
                              <a:lnTo>
                                <a:pt x="114" y="202"/>
                              </a:lnTo>
                              <a:lnTo>
                                <a:pt x="96" y="221"/>
                              </a:lnTo>
                              <a:lnTo>
                                <a:pt x="80" y="239"/>
                              </a:lnTo>
                              <a:lnTo>
                                <a:pt x="67" y="254"/>
                              </a:lnTo>
                              <a:lnTo>
                                <a:pt x="58" y="264"/>
                              </a:lnTo>
                              <a:lnTo>
                                <a:pt x="55" y="268"/>
                              </a:lnTo>
                              <a:lnTo>
                                <a:pt x="56" y="271"/>
                              </a:lnTo>
                              <a:lnTo>
                                <a:pt x="55" y="267"/>
                              </a:lnTo>
                              <a:lnTo>
                                <a:pt x="52" y="271"/>
                              </a:lnTo>
                              <a:lnTo>
                                <a:pt x="52" y="273"/>
                              </a:lnTo>
                              <a:lnTo>
                                <a:pt x="12" y="325"/>
                              </a:lnTo>
                              <a:lnTo>
                                <a:pt x="11" y="326"/>
                              </a:lnTo>
                              <a:lnTo>
                                <a:pt x="6" y="334"/>
                              </a:lnTo>
                              <a:lnTo>
                                <a:pt x="0" y="342"/>
                              </a:lnTo>
                              <a:lnTo>
                                <a:pt x="5" y="340"/>
                              </a:lnTo>
                              <a:lnTo>
                                <a:pt x="9" y="338"/>
                              </a:lnTo>
                              <a:lnTo>
                                <a:pt x="17" y="333"/>
                              </a:lnTo>
                              <a:lnTo>
                                <a:pt x="18" y="332"/>
                              </a:lnTo>
                              <a:lnTo>
                                <a:pt x="71" y="293"/>
                              </a:lnTo>
                              <a:lnTo>
                                <a:pt x="72" y="293"/>
                              </a:lnTo>
                              <a:lnTo>
                                <a:pt x="76" y="290"/>
                              </a:lnTo>
                              <a:lnTo>
                                <a:pt x="85" y="282"/>
                              </a:lnTo>
                              <a:lnTo>
                                <a:pt x="99" y="270"/>
                              </a:lnTo>
                              <a:lnTo>
                                <a:pt x="116" y="253"/>
                              </a:lnTo>
                              <a:lnTo>
                                <a:pt x="134" y="235"/>
                              </a:lnTo>
                              <a:lnTo>
                                <a:pt x="153" y="215"/>
                              </a:lnTo>
                              <a:lnTo>
                                <a:pt x="171" y="197"/>
                              </a:lnTo>
                              <a:lnTo>
                                <a:pt x="187" y="181"/>
                              </a:lnTo>
                              <a:lnTo>
                                <a:pt x="198" y="169"/>
                              </a:lnTo>
                              <a:lnTo>
                                <a:pt x="204" y="162"/>
                              </a:lnTo>
                              <a:lnTo>
                                <a:pt x="205" y="163"/>
                              </a:lnTo>
                              <a:lnTo>
                                <a:pt x="214" y="162"/>
                              </a:lnTo>
                              <a:lnTo>
                                <a:pt x="215" y="152"/>
                              </a:lnTo>
                              <a:lnTo>
                                <a:pt x="214" y="152"/>
                              </a:lnTo>
                              <a:lnTo>
                                <a:pt x="232" y="135"/>
                              </a:lnTo>
                              <a:lnTo>
                                <a:pt x="237" y="131"/>
                              </a:lnTo>
                              <a:lnTo>
                                <a:pt x="232" y="135"/>
                              </a:lnTo>
                              <a:lnTo>
                                <a:pt x="238" y="142"/>
                              </a:lnTo>
                              <a:lnTo>
                                <a:pt x="249" y="149"/>
                              </a:lnTo>
                              <a:lnTo>
                                <a:pt x="251" y="124"/>
                              </a:lnTo>
                              <a:lnTo>
                                <a:pt x="323" y="62"/>
                              </a:lnTo>
                              <a:lnTo>
                                <a:pt x="342" y="29"/>
                              </a:lnTo>
                              <a:lnTo>
                                <a:pt x="341" y="24"/>
                              </a:lnTo>
                              <a:lnTo>
                                <a:pt x="336" y="26"/>
                              </a:lnTo>
                              <a:lnTo>
                                <a:pt x="332" y="36"/>
                              </a:lnTo>
                              <a:lnTo>
                                <a:pt x="327" y="45"/>
                              </a:lnTo>
                              <a:lnTo>
                                <a:pt x="320" y="54"/>
                              </a:lnTo>
                              <a:lnTo>
                                <a:pt x="308" y="66"/>
                              </a:lnTo>
                              <a:lnTo>
                                <a:pt x="290" y="83"/>
                              </a:lnTo>
                              <a:lnTo>
                                <a:pt x="263" y="107"/>
                              </a:lnTo>
                              <a:lnTo>
                                <a:pt x="249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47"/>
                      <wps:cNvSpPr>
                        <a:spLocks/>
                      </wps:cNvSpPr>
                      <wps:spPr bwMode="auto">
                        <a:xfrm>
                          <a:off x="1051" y="15134"/>
                          <a:ext cx="341" cy="341"/>
                        </a:xfrm>
                        <a:custGeom>
                          <a:avLst/>
                          <a:gdLst>
                            <a:gd name="T0" fmla="+- 0 1266 1051"/>
                            <a:gd name="T1" fmla="*/ T0 w 341"/>
                            <a:gd name="T2" fmla="+- 0 15234 15134"/>
                            <a:gd name="T3" fmla="*/ 15234 h 341"/>
                            <a:gd name="T4" fmla="+- 0 1281 1051"/>
                            <a:gd name="T5" fmla="*/ T4 w 341"/>
                            <a:gd name="T6" fmla="+- 0 15267 15134"/>
                            <a:gd name="T7" fmla="*/ 15267 h 341"/>
                            <a:gd name="T8" fmla="+- 0 1296 1051"/>
                            <a:gd name="T9" fmla="*/ T8 w 341"/>
                            <a:gd name="T10" fmla="+- 0 15257 15134"/>
                            <a:gd name="T11" fmla="*/ 15257 h 341"/>
                            <a:gd name="T12" fmla="+- 0 1309 1051"/>
                            <a:gd name="T13" fmla="*/ T12 w 341"/>
                            <a:gd name="T14" fmla="+- 0 15244 15134"/>
                            <a:gd name="T15" fmla="*/ 15244 h 341"/>
                            <a:gd name="T16" fmla="+- 0 1328 1051"/>
                            <a:gd name="T17" fmla="*/ T16 w 341"/>
                            <a:gd name="T18" fmla="+- 0 15225 15134"/>
                            <a:gd name="T19" fmla="*/ 15225 h 341"/>
                            <a:gd name="T20" fmla="+- 0 1344 1051"/>
                            <a:gd name="T21" fmla="*/ T20 w 341"/>
                            <a:gd name="T22" fmla="+- 0 15208 15134"/>
                            <a:gd name="T23" fmla="*/ 15208 h 341"/>
                            <a:gd name="T24" fmla="+- 0 1358 1051"/>
                            <a:gd name="T25" fmla="*/ T24 w 341"/>
                            <a:gd name="T26" fmla="+- 0 15193 15134"/>
                            <a:gd name="T27" fmla="*/ 15193 h 341"/>
                            <a:gd name="T28" fmla="+- 0 1370 1051"/>
                            <a:gd name="T29" fmla="*/ T28 w 341"/>
                            <a:gd name="T30" fmla="+- 0 15180 15134"/>
                            <a:gd name="T31" fmla="*/ 15180 h 341"/>
                            <a:gd name="T32" fmla="+- 0 1379 1051"/>
                            <a:gd name="T33" fmla="*/ T32 w 341"/>
                            <a:gd name="T34" fmla="+- 0 15170 15134"/>
                            <a:gd name="T35" fmla="*/ 15170 h 341"/>
                            <a:gd name="T36" fmla="+- 0 1385 1051"/>
                            <a:gd name="T37" fmla="*/ T36 w 341"/>
                            <a:gd name="T38" fmla="+- 0 15163 15134"/>
                            <a:gd name="T39" fmla="*/ 15163 h 341"/>
                            <a:gd name="T40" fmla="+- 0 1387 1051"/>
                            <a:gd name="T41" fmla="*/ T40 w 341"/>
                            <a:gd name="T42" fmla="+- 0 15159 15134"/>
                            <a:gd name="T43" fmla="*/ 15159 h 341"/>
                            <a:gd name="T44" fmla="+- 0 1392 1051"/>
                            <a:gd name="T45" fmla="*/ T44 w 341"/>
                            <a:gd name="T46" fmla="+- 0 15154 15134"/>
                            <a:gd name="T47" fmla="*/ 15154 h 341"/>
                            <a:gd name="T48" fmla="+- 0 1387 1051"/>
                            <a:gd name="T49" fmla="*/ T48 w 341"/>
                            <a:gd name="T50" fmla="+- 0 15142 15134"/>
                            <a:gd name="T51" fmla="*/ 15142 h 341"/>
                            <a:gd name="T52" fmla="+- 0 1373 1051"/>
                            <a:gd name="T53" fmla="*/ T52 w 341"/>
                            <a:gd name="T54" fmla="+- 0 15134 15134"/>
                            <a:gd name="T55" fmla="*/ 15134 h 341"/>
                            <a:gd name="T56" fmla="+- 0 1372 1051"/>
                            <a:gd name="T57" fmla="*/ T56 w 341"/>
                            <a:gd name="T58" fmla="+- 0 15134 15134"/>
                            <a:gd name="T59" fmla="*/ 15134 h 341"/>
                            <a:gd name="T60" fmla="+- 0 1368 1051"/>
                            <a:gd name="T61" fmla="*/ T60 w 341"/>
                            <a:gd name="T62" fmla="+- 0 15137 15134"/>
                            <a:gd name="T63" fmla="*/ 15137 h 341"/>
                            <a:gd name="T64" fmla="+- 0 1366 1051"/>
                            <a:gd name="T65" fmla="*/ T64 w 341"/>
                            <a:gd name="T66" fmla="+- 0 15138 15134"/>
                            <a:gd name="T67" fmla="*/ 15138 h 341"/>
                            <a:gd name="T68" fmla="+- 0 1356 1051"/>
                            <a:gd name="T69" fmla="*/ T68 w 341"/>
                            <a:gd name="T70" fmla="+- 0 15145 15134"/>
                            <a:gd name="T71" fmla="*/ 15145 h 341"/>
                            <a:gd name="T72" fmla="+- 0 1341 1051"/>
                            <a:gd name="T73" fmla="*/ T72 w 341"/>
                            <a:gd name="T74" fmla="+- 0 15159 15134"/>
                            <a:gd name="T75" fmla="*/ 15159 h 341"/>
                            <a:gd name="T76" fmla="+- 0 1323 1051"/>
                            <a:gd name="T77" fmla="*/ T76 w 341"/>
                            <a:gd name="T78" fmla="+- 0 15176 15134"/>
                            <a:gd name="T79" fmla="*/ 15176 h 341"/>
                            <a:gd name="T80" fmla="+- 0 1303 1051"/>
                            <a:gd name="T81" fmla="*/ T80 w 341"/>
                            <a:gd name="T82" fmla="+- 0 15196 15134"/>
                            <a:gd name="T83" fmla="*/ 15196 h 341"/>
                            <a:gd name="T84" fmla="+- 0 1284 1051"/>
                            <a:gd name="T85" fmla="*/ T84 w 341"/>
                            <a:gd name="T86" fmla="+- 0 15215 15134"/>
                            <a:gd name="T87" fmla="*/ 15215 h 341"/>
                            <a:gd name="T88" fmla="+- 0 1266 1051"/>
                            <a:gd name="T89" fmla="*/ T88 w 341"/>
                            <a:gd name="T90" fmla="+- 0 15234 15134"/>
                            <a:gd name="T91" fmla="*/ 152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341" h="341">
                              <a:moveTo>
                                <a:pt x="215" y="100"/>
                              </a:moveTo>
                              <a:lnTo>
                                <a:pt x="230" y="133"/>
                              </a:lnTo>
                              <a:lnTo>
                                <a:pt x="245" y="123"/>
                              </a:lnTo>
                              <a:lnTo>
                                <a:pt x="258" y="110"/>
                              </a:lnTo>
                              <a:lnTo>
                                <a:pt x="277" y="91"/>
                              </a:lnTo>
                              <a:lnTo>
                                <a:pt x="293" y="74"/>
                              </a:lnTo>
                              <a:lnTo>
                                <a:pt x="307" y="59"/>
                              </a:lnTo>
                              <a:lnTo>
                                <a:pt x="319" y="46"/>
                              </a:lnTo>
                              <a:lnTo>
                                <a:pt x="328" y="36"/>
                              </a:lnTo>
                              <a:lnTo>
                                <a:pt x="334" y="29"/>
                              </a:lnTo>
                              <a:lnTo>
                                <a:pt x="336" y="25"/>
                              </a:lnTo>
                              <a:lnTo>
                                <a:pt x="341" y="20"/>
                              </a:lnTo>
                              <a:lnTo>
                                <a:pt x="336" y="8"/>
                              </a:lnTo>
                              <a:lnTo>
                                <a:pt x="322" y="0"/>
                              </a:lnTo>
                              <a:lnTo>
                                <a:pt x="321" y="0"/>
                              </a:lnTo>
                              <a:lnTo>
                                <a:pt x="317" y="3"/>
                              </a:lnTo>
                              <a:lnTo>
                                <a:pt x="315" y="4"/>
                              </a:lnTo>
                              <a:lnTo>
                                <a:pt x="305" y="11"/>
                              </a:lnTo>
                              <a:lnTo>
                                <a:pt x="290" y="25"/>
                              </a:lnTo>
                              <a:lnTo>
                                <a:pt x="272" y="42"/>
                              </a:lnTo>
                              <a:lnTo>
                                <a:pt x="252" y="62"/>
                              </a:lnTo>
                              <a:lnTo>
                                <a:pt x="233" y="81"/>
                              </a:lnTo>
                              <a:lnTo>
                                <a:pt x="215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46"/>
                      <wps:cNvSpPr>
                        <a:spLocks/>
                      </wps:cNvSpPr>
                      <wps:spPr bwMode="auto">
                        <a:xfrm>
                          <a:off x="1018" y="15249"/>
                          <a:ext cx="43" cy="232"/>
                        </a:xfrm>
                        <a:custGeom>
                          <a:avLst/>
                          <a:gdLst>
                            <a:gd name="T0" fmla="+- 0 1061 1018"/>
                            <a:gd name="T1" fmla="*/ T0 w 43"/>
                            <a:gd name="T2" fmla="+- 0 15249 15249"/>
                            <a:gd name="T3" fmla="*/ 15249 h 232"/>
                            <a:gd name="T4" fmla="+- 0 1018 1018"/>
                            <a:gd name="T5" fmla="*/ T4 w 43"/>
                            <a:gd name="T6" fmla="+- 0 15481 15249"/>
                            <a:gd name="T7" fmla="*/ 15481 h 232"/>
                            <a:gd name="T8" fmla="+- 0 1027 1018"/>
                            <a:gd name="T9" fmla="*/ T8 w 43"/>
                            <a:gd name="T10" fmla="+- 0 15468 15249"/>
                            <a:gd name="T11" fmla="*/ 15468 h 232"/>
                            <a:gd name="T12" fmla="+- 0 1051 1018"/>
                            <a:gd name="T13" fmla="*/ T12 w 43"/>
                            <a:gd name="T14" fmla="+- 0 15469 15249"/>
                            <a:gd name="T15" fmla="*/ 15469 h 232"/>
                            <a:gd name="T16" fmla="+- 0 1061 1018"/>
                            <a:gd name="T17" fmla="*/ T16 w 43"/>
                            <a:gd name="T18" fmla="+- 0 15249 15249"/>
                            <a:gd name="T19" fmla="*/ 15249 h 2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3" h="232">
                              <a:moveTo>
                                <a:pt x="43" y="0"/>
                              </a:moveTo>
                              <a:lnTo>
                                <a:pt x="0" y="232"/>
                              </a:lnTo>
                              <a:lnTo>
                                <a:pt x="9" y="219"/>
                              </a:lnTo>
                              <a:lnTo>
                                <a:pt x="33" y="220"/>
                              </a:lnTo>
                              <a:lnTo>
                                <a:pt x="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45"/>
                      <wps:cNvSpPr>
                        <a:spLocks/>
                      </wps:cNvSpPr>
                      <wps:spPr bwMode="auto">
                        <a:xfrm>
                          <a:off x="1344" y="15137"/>
                          <a:ext cx="66" cy="410"/>
                        </a:xfrm>
                        <a:custGeom>
                          <a:avLst/>
                          <a:gdLst>
                            <a:gd name="T0" fmla="+- 0 1410 1344"/>
                            <a:gd name="T1" fmla="*/ T0 w 66"/>
                            <a:gd name="T2" fmla="+- 0 15137 15137"/>
                            <a:gd name="T3" fmla="*/ 15137 h 410"/>
                            <a:gd name="T4" fmla="+- 0 1344 1344"/>
                            <a:gd name="T5" fmla="*/ T4 w 66"/>
                            <a:gd name="T6" fmla="+- 0 15539 15137"/>
                            <a:gd name="T7" fmla="*/ 15539 h 410"/>
                            <a:gd name="T8" fmla="+- 0 1365 1344"/>
                            <a:gd name="T9" fmla="*/ T8 w 66"/>
                            <a:gd name="T10" fmla="+- 0 15547 15137"/>
                            <a:gd name="T11" fmla="*/ 15547 h 410"/>
                            <a:gd name="T12" fmla="+- 0 1410 1344"/>
                            <a:gd name="T13" fmla="*/ T12 w 66"/>
                            <a:gd name="T14" fmla="+- 0 15137 15137"/>
                            <a:gd name="T15" fmla="*/ 15137 h 4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6" h="410">
                              <a:moveTo>
                                <a:pt x="66" y="0"/>
                              </a:moveTo>
                              <a:lnTo>
                                <a:pt x="0" y="402"/>
                              </a:lnTo>
                              <a:lnTo>
                                <a:pt x="21" y="410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3" y="15390"/>
                          <a:ext cx="64" cy="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" name="Freeform 43"/>
                      <wps:cNvSpPr>
                        <a:spLocks/>
                      </wps:cNvSpPr>
                      <wps:spPr bwMode="auto">
                        <a:xfrm>
                          <a:off x="1061" y="15387"/>
                          <a:ext cx="66" cy="70"/>
                        </a:xfrm>
                        <a:custGeom>
                          <a:avLst/>
                          <a:gdLst>
                            <a:gd name="T0" fmla="+- 0 1069 1061"/>
                            <a:gd name="T1" fmla="*/ T0 w 66"/>
                            <a:gd name="T2" fmla="+- 0 15453 15387"/>
                            <a:gd name="T3" fmla="*/ 15453 h 70"/>
                            <a:gd name="T4" fmla="+- 0 1070 1061"/>
                            <a:gd name="T5" fmla="*/ T4 w 66"/>
                            <a:gd name="T6" fmla="+- 0 15456 15387"/>
                            <a:gd name="T7" fmla="*/ 15456 h 70"/>
                            <a:gd name="T8" fmla="+- 0 1071 1061"/>
                            <a:gd name="T9" fmla="*/ T8 w 66"/>
                            <a:gd name="T10" fmla="+- 0 15456 15387"/>
                            <a:gd name="T11" fmla="*/ 15456 h 70"/>
                            <a:gd name="T12" fmla="+- 0 1128 1061"/>
                            <a:gd name="T13" fmla="*/ T12 w 66"/>
                            <a:gd name="T14" fmla="+- 0 15412 15387"/>
                            <a:gd name="T15" fmla="*/ 15412 h 70"/>
                            <a:gd name="T16" fmla="+- 0 1127 1061"/>
                            <a:gd name="T17" fmla="*/ T16 w 66"/>
                            <a:gd name="T18" fmla="+- 0 15409 15387"/>
                            <a:gd name="T19" fmla="*/ 15409 h 70"/>
                            <a:gd name="T20" fmla="+- 0 1111 1061"/>
                            <a:gd name="T21" fmla="*/ T20 w 66"/>
                            <a:gd name="T22" fmla="+- 0 15401 15387"/>
                            <a:gd name="T23" fmla="*/ 15401 h 70"/>
                            <a:gd name="T24" fmla="+- 0 1125 1061"/>
                            <a:gd name="T25" fmla="*/ T24 w 66"/>
                            <a:gd name="T26" fmla="+- 0 15409 15387"/>
                            <a:gd name="T27" fmla="*/ 15409 h 70"/>
                            <a:gd name="T28" fmla="+- 0 1125 1061"/>
                            <a:gd name="T29" fmla="*/ T28 w 66"/>
                            <a:gd name="T30" fmla="+- 0 15412 15387"/>
                            <a:gd name="T31" fmla="*/ 15412 h 70"/>
                            <a:gd name="T32" fmla="+- 0 1123 1061"/>
                            <a:gd name="T33" fmla="*/ T32 w 66"/>
                            <a:gd name="T34" fmla="+- 0 15411 15387"/>
                            <a:gd name="T35" fmla="*/ 15411 h 70"/>
                            <a:gd name="T36" fmla="+- 0 1069 1061"/>
                            <a:gd name="T37" fmla="*/ T36 w 66"/>
                            <a:gd name="T38" fmla="+- 0 15453 15387"/>
                            <a:gd name="T39" fmla="*/ 15453 h 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6" h="70">
                              <a:moveTo>
                                <a:pt x="8" y="66"/>
                              </a:moveTo>
                              <a:lnTo>
                                <a:pt x="9" y="69"/>
                              </a:lnTo>
                              <a:lnTo>
                                <a:pt x="10" y="69"/>
                              </a:lnTo>
                              <a:lnTo>
                                <a:pt x="67" y="25"/>
                              </a:lnTo>
                              <a:lnTo>
                                <a:pt x="66" y="22"/>
                              </a:lnTo>
                              <a:lnTo>
                                <a:pt x="50" y="14"/>
                              </a:lnTo>
                              <a:lnTo>
                                <a:pt x="64" y="22"/>
                              </a:lnTo>
                              <a:lnTo>
                                <a:pt x="64" y="25"/>
                              </a:lnTo>
                              <a:lnTo>
                                <a:pt x="62" y="24"/>
                              </a:lnTo>
                              <a:lnTo>
                                <a:pt x="8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42"/>
                      <wps:cNvSpPr>
                        <a:spLocks/>
                      </wps:cNvSpPr>
                      <wps:spPr bwMode="auto">
                        <a:xfrm>
                          <a:off x="1061" y="15387"/>
                          <a:ext cx="66" cy="70"/>
                        </a:xfrm>
                        <a:custGeom>
                          <a:avLst/>
                          <a:gdLst>
                            <a:gd name="T0" fmla="+- 0 1061 1061"/>
                            <a:gd name="T1" fmla="*/ T0 w 66"/>
                            <a:gd name="T2" fmla="+- 0 15447 15387"/>
                            <a:gd name="T3" fmla="*/ 15447 h 70"/>
                            <a:gd name="T4" fmla="+- 0 1062 1061"/>
                            <a:gd name="T5" fmla="*/ T4 w 66"/>
                            <a:gd name="T6" fmla="+- 0 15450 15387"/>
                            <a:gd name="T7" fmla="*/ 15450 h 70"/>
                            <a:gd name="T8" fmla="+- 0 1065 1061"/>
                            <a:gd name="T9" fmla="*/ T8 w 66"/>
                            <a:gd name="T10" fmla="+- 0 15457 15387"/>
                            <a:gd name="T11" fmla="*/ 15457 h 70"/>
                            <a:gd name="T12" fmla="+- 0 1070 1061"/>
                            <a:gd name="T13" fmla="*/ T12 w 66"/>
                            <a:gd name="T14" fmla="+- 0 15456 15387"/>
                            <a:gd name="T15" fmla="*/ 15456 h 70"/>
                            <a:gd name="T16" fmla="+- 0 1069 1061"/>
                            <a:gd name="T17" fmla="*/ T16 w 66"/>
                            <a:gd name="T18" fmla="+- 0 15453 15387"/>
                            <a:gd name="T19" fmla="*/ 15453 h 70"/>
                            <a:gd name="T20" fmla="+- 0 1068 1061"/>
                            <a:gd name="T21" fmla="*/ T20 w 66"/>
                            <a:gd name="T22" fmla="+- 0 15453 15387"/>
                            <a:gd name="T23" fmla="*/ 15453 h 70"/>
                            <a:gd name="T24" fmla="+- 0 1065 1061"/>
                            <a:gd name="T25" fmla="*/ T24 w 66"/>
                            <a:gd name="T26" fmla="+- 0 15449 15387"/>
                            <a:gd name="T27" fmla="*/ 15449 h 70"/>
                            <a:gd name="T28" fmla="+- 0 1064 1061"/>
                            <a:gd name="T29" fmla="*/ T28 w 66"/>
                            <a:gd name="T30" fmla="+- 0 15449 15387"/>
                            <a:gd name="T31" fmla="*/ 15449 h 70"/>
                            <a:gd name="T32" fmla="+- 0 1105 1061"/>
                            <a:gd name="T33" fmla="*/ T32 w 66"/>
                            <a:gd name="T34" fmla="+- 0 15394 15387"/>
                            <a:gd name="T35" fmla="*/ 15394 h 70"/>
                            <a:gd name="T36" fmla="+- 0 1108 1061"/>
                            <a:gd name="T37" fmla="*/ T36 w 66"/>
                            <a:gd name="T38" fmla="+- 0 15403 15387"/>
                            <a:gd name="T39" fmla="*/ 15403 h 70"/>
                            <a:gd name="T40" fmla="+- 0 1123 1061"/>
                            <a:gd name="T41" fmla="*/ T40 w 66"/>
                            <a:gd name="T42" fmla="+- 0 15411 15387"/>
                            <a:gd name="T43" fmla="*/ 15411 h 70"/>
                            <a:gd name="T44" fmla="+- 0 1125 1061"/>
                            <a:gd name="T45" fmla="*/ T44 w 66"/>
                            <a:gd name="T46" fmla="+- 0 15412 15387"/>
                            <a:gd name="T47" fmla="*/ 15412 h 70"/>
                            <a:gd name="T48" fmla="+- 0 1125 1061"/>
                            <a:gd name="T49" fmla="*/ T48 w 66"/>
                            <a:gd name="T50" fmla="+- 0 15409 15387"/>
                            <a:gd name="T51" fmla="*/ 15409 h 70"/>
                            <a:gd name="T52" fmla="+- 0 1111 1061"/>
                            <a:gd name="T53" fmla="*/ T52 w 66"/>
                            <a:gd name="T54" fmla="+- 0 15401 15387"/>
                            <a:gd name="T55" fmla="*/ 15401 h 70"/>
                            <a:gd name="T56" fmla="+- 0 1107 1061"/>
                            <a:gd name="T57" fmla="*/ T56 w 66"/>
                            <a:gd name="T58" fmla="+- 0 15390 15387"/>
                            <a:gd name="T59" fmla="*/ 15390 h 70"/>
                            <a:gd name="T60" fmla="+- 0 1107 1061"/>
                            <a:gd name="T61" fmla="*/ T60 w 66"/>
                            <a:gd name="T62" fmla="+- 0 15391 15387"/>
                            <a:gd name="T63" fmla="*/ 15391 h 70"/>
                            <a:gd name="T64" fmla="+- 0 1104 1061"/>
                            <a:gd name="T65" fmla="*/ T64 w 66"/>
                            <a:gd name="T66" fmla="+- 0 15391 15387"/>
                            <a:gd name="T67" fmla="*/ 15391 h 70"/>
                            <a:gd name="T68" fmla="+- 0 1104 1061"/>
                            <a:gd name="T69" fmla="*/ T68 w 66"/>
                            <a:gd name="T70" fmla="+- 0 15389 15387"/>
                            <a:gd name="T71" fmla="*/ 15389 h 70"/>
                            <a:gd name="T72" fmla="+- 0 1061 1061"/>
                            <a:gd name="T73" fmla="*/ T72 w 66"/>
                            <a:gd name="T74" fmla="+- 0 15447 15387"/>
                            <a:gd name="T75" fmla="*/ 15447 h 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66" h="70">
                              <a:moveTo>
                                <a:pt x="0" y="60"/>
                              </a:moveTo>
                              <a:lnTo>
                                <a:pt x="1" y="63"/>
                              </a:lnTo>
                              <a:lnTo>
                                <a:pt x="4" y="70"/>
                              </a:lnTo>
                              <a:lnTo>
                                <a:pt x="9" y="69"/>
                              </a:lnTo>
                              <a:lnTo>
                                <a:pt x="8" y="66"/>
                              </a:lnTo>
                              <a:lnTo>
                                <a:pt x="7" y="66"/>
                              </a:lnTo>
                              <a:lnTo>
                                <a:pt x="4" y="62"/>
                              </a:lnTo>
                              <a:lnTo>
                                <a:pt x="3" y="62"/>
                              </a:lnTo>
                              <a:lnTo>
                                <a:pt x="44" y="7"/>
                              </a:lnTo>
                              <a:lnTo>
                                <a:pt x="47" y="16"/>
                              </a:lnTo>
                              <a:lnTo>
                                <a:pt x="62" y="24"/>
                              </a:lnTo>
                              <a:lnTo>
                                <a:pt x="64" y="25"/>
                              </a:lnTo>
                              <a:lnTo>
                                <a:pt x="64" y="22"/>
                              </a:lnTo>
                              <a:lnTo>
                                <a:pt x="50" y="14"/>
                              </a:lnTo>
                              <a:lnTo>
                                <a:pt x="46" y="3"/>
                              </a:lnTo>
                              <a:lnTo>
                                <a:pt x="46" y="4"/>
                              </a:lnTo>
                              <a:lnTo>
                                <a:pt x="43" y="4"/>
                              </a:lnTo>
                              <a:lnTo>
                                <a:pt x="43" y="2"/>
                              </a:lnTo>
                              <a:lnTo>
                                <a:pt x="0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1"/>
                      <wps:cNvSpPr>
                        <a:spLocks/>
                      </wps:cNvSpPr>
                      <wps:spPr bwMode="auto">
                        <a:xfrm>
                          <a:off x="1061" y="15387"/>
                          <a:ext cx="66" cy="70"/>
                        </a:xfrm>
                        <a:custGeom>
                          <a:avLst/>
                          <a:gdLst>
                            <a:gd name="T0" fmla="+- 0 1107 1061"/>
                            <a:gd name="T1" fmla="*/ T0 w 66"/>
                            <a:gd name="T2" fmla="+- 0 15391 15387"/>
                            <a:gd name="T3" fmla="*/ 15391 h 70"/>
                            <a:gd name="T4" fmla="+- 0 1107 1061"/>
                            <a:gd name="T5" fmla="*/ T4 w 66"/>
                            <a:gd name="T6" fmla="+- 0 15390 15387"/>
                            <a:gd name="T7" fmla="*/ 15390 h 70"/>
                            <a:gd name="T8" fmla="+- 0 1106 1061"/>
                            <a:gd name="T9" fmla="*/ T8 w 66"/>
                            <a:gd name="T10" fmla="+- 0 15387 15387"/>
                            <a:gd name="T11" fmla="*/ 15387 h 70"/>
                            <a:gd name="T12" fmla="+- 0 1104 1061"/>
                            <a:gd name="T13" fmla="*/ T12 w 66"/>
                            <a:gd name="T14" fmla="+- 0 15389 15387"/>
                            <a:gd name="T15" fmla="*/ 15389 h 70"/>
                            <a:gd name="T16" fmla="+- 0 1104 1061"/>
                            <a:gd name="T17" fmla="*/ T16 w 66"/>
                            <a:gd name="T18" fmla="+- 0 15391 15387"/>
                            <a:gd name="T19" fmla="*/ 15391 h 70"/>
                            <a:gd name="T20" fmla="+- 0 1107 1061"/>
                            <a:gd name="T21" fmla="*/ T20 w 66"/>
                            <a:gd name="T22" fmla="+- 0 15391 15387"/>
                            <a:gd name="T23" fmla="*/ 15391 h 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6" h="70">
                              <a:moveTo>
                                <a:pt x="46" y="4"/>
                              </a:moveTo>
                              <a:lnTo>
                                <a:pt x="46" y="3"/>
                              </a:lnTo>
                              <a:lnTo>
                                <a:pt x="45" y="0"/>
                              </a:lnTo>
                              <a:lnTo>
                                <a:pt x="43" y="2"/>
                              </a:lnTo>
                              <a:lnTo>
                                <a:pt x="43" y="4"/>
                              </a:lnTo>
                              <a:lnTo>
                                <a:pt x="46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7" name="Picture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05" y="15255"/>
                          <a:ext cx="148" cy="1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8" name="Freeform 39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249 1104"/>
                            <a:gd name="T1" fmla="*/ T0 w 151"/>
                            <a:gd name="T2" fmla="+- 0 15288 15254"/>
                            <a:gd name="T3" fmla="*/ 15288 h 158"/>
                            <a:gd name="T4" fmla="+- 0 1254 1104"/>
                            <a:gd name="T5" fmla="*/ T4 w 151"/>
                            <a:gd name="T6" fmla="+- 0 15282 15254"/>
                            <a:gd name="T7" fmla="*/ 15282 h 158"/>
                            <a:gd name="T8" fmla="+- 0 1252 1104"/>
                            <a:gd name="T9" fmla="*/ T8 w 151"/>
                            <a:gd name="T10" fmla="+- 0 15279 15254"/>
                            <a:gd name="T11" fmla="*/ 15279 h 158"/>
                            <a:gd name="T12" fmla="+- 0 1246 1104"/>
                            <a:gd name="T13" fmla="*/ T12 w 151"/>
                            <a:gd name="T14" fmla="+- 0 15267 15254"/>
                            <a:gd name="T15" fmla="*/ 15267 h 158"/>
                            <a:gd name="T16" fmla="+- 0 1229 1104"/>
                            <a:gd name="T17" fmla="*/ T16 w 151"/>
                            <a:gd name="T18" fmla="+- 0 15255 15254"/>
                            <a:gd name="T19" fmla="*/ 15255 h 158"/>
                            <a:gd name="T20" fmla="+- 0 1226 1104"/>
                            <a:gd name="T21" fmla="*/ T20 w 151"/>
                            <a:gd name="T22" fmla="+- 0 15257 15254"/>
                            <a:gd name="T23" fmla="*/ 15257 h 158"/>
                            <a:gd name="T24" fmla="+- 0 1215 1104"/>
                            <a:gd name="T25" fmla="*/ T24 w 151"/>
                            <a:gd name="T26" fmla="+- 0 15269 15254"/>
                            <a:gd name="T27" fmla="*/ 15269 h 158"/>
                            <a:gd name="T28" fmla="+- 0 1227 1104"/>
                            <a:gd name="T29" fmla="*/ T28 w 151"/>
                            <a:gd name="T30" fmla="+- 0 15258 15254"/>
                            <a:gd name="T31" fmla="*/ 15258 h 158"/>
                            <a:gd name="T32" fmla="+- 0 1228 1104"/>
                            <a:gd name="T33" fmla="*/ T32 w 151"/>
                            <a:gd name="T34" fmla="+- 0 15257 15254"/>
                            <a:gd name="T35" fmla="*/ 15257 h 158"/>
                            <a:gd name="T36" fmla="+- 0 1243 1104"/>
                            <a:gd name="T37" fmla="*/ T36 w 151"/>
                            <a:gd name="T38" fmla="+- 0 15269 15254"/>
                            <a:gd name="T39" fmla="*/ 15269 h 158"/>
                            <a:gd name="T40" fmla="+- 0 1251 1104"/>
                            <a:gd name="T41" fmla="*/ T40 w 151"/>
                            <a:gd name="T42" fmla="+- 0 15280 15254"/>
                            <a:gd name="T43" fmla="*/ 15280 h 158"/>
                            <a:gd name="T44" fmla="+- 0 1251 1104"/>
                            <a:gd name="T45" fmla="*/ T44 w 151"/>
                            <a:gd name="T46" fmla="+- 0 15281 15254"/>
                            <a:gd name="T47" fmla="*/ 15281 h 158"/>
                            <a:gd name="T48" fmla="+- 0 1249 1104"/>
                            <a:gd name="T49" fmla="*/ T48 w 151"/>
                            <a:gd name="T50" fmla="+- 0 15288 15254"/>
                            <a:gd name="T51" fmla="*/ 15288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145" y="34"/>
                              </a:moveTo>
                              <a:lnTo>
                                <a:pt x="150" y="28"/>
                              </a:lnTo>
                              <a:lnTo>
                                <a:pt x="148" y="25"/>
                              </a:lnTo>
                              <a:lnTo>
                                <a:pt x="142" y="13"/>
                              </a:lnTo>
                              <a:lnTo>
                                <a:pt x="125" y="1"/>
                              </a:lnTo>
                              <a:lnTo>
                                <a:pt x="122" y="3"/>
                              </a:lnTo>
                              <a:lnTo>
                                <a:pt x="111" y="15"/>
                              </a:lnTo>
                              <a:lnTo>
                                <a:pt x="123" y="4"/>
                              </a:lnTo>
                              <a:lnTo>
                                <a:pt x="124" y="3"/>
                              </a:lnTo>
                              <a:lnTo>
                                <a:pt x="139" y="15"/>
                              </a:lnTo>
                              <a:lnTo>
                                <a:pt x="147" y="26"/>
                              </a:lnTo>
                              <a:lnTo>
                                <a:pt x="147" y="27"/>
                              </a:lnTo>
                              <a:lnTo>
                                <a:pt x="145" y="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38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254 1104"/>
                            <a:gd name="T1" fmla="*/ T0 w 151"/>
                            <a:gd name="T2" fmla="+- 0 15279 15254"/>
                            <a:gd name="T3" fmla="*/ 15279 h 158"/>
                            <a:gd name="T4" fmla="+- 0 1246 1104"/>
                            <a:gd name="T5" fmla="*/ T4 w 151"/>
                            <a:gd name="T6" fmla="+- 0 15267 15254"/>
                            <a:gd name="T7" fmla="*/ 15267 h 158"/>
                            <a:gd name="T8" fmla="+- 0 1252 1104"/>
                            <a:gd name="T9" fmla="*/ T8 w 151"/>
                            <a:gd name="T10" fmla="+- 0 15279 15254"/>
                            <a:gd name="T11" fmla="*/ 15279 h 158"/>
                            <a:gd name="T12" fmla="+- 0 1254 1104"/>
                            <a:gd name="T13" fmla="*/ T12 w 151"/>
                            <a:gd name="T14" fmla="+- 0 15282 15254"/>
                            <a:gd name="T15" fmla="*/ 15282 h 158"/>
                            <a:gd name="T16" fmla="+- 0 1254 1104"/>
                            <a:gd name="T17" fmla="*/ T16 w 151"/>
                            <a:gd name="T18" fmla="+- 0 15279 15254"/>
                            <a:gd name="T19" fmla="*/ 15279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150" y="25"/>
                              </a:moveTo>
                              <a:lnTo>
                                <a:pt x="142" y="13"/>
                              </a:lnTo>
                              <a:lnTo>
                                <a:pt x="148" y="25"/>
                              </a:lnTo>
                              <a:lnTo>
                                <a:pt x="150" y="28"/>
                              </a:lnTo>
                              <a:lnTo>
                                <a:pt x="15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37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127 1104"/>
                            <a:gd name="T1" fmla="*/ T0 w 151"/>
                            <a:gd name="T2" fmla="+- 0 15409 15254"/>
                            <a:gd name="T3" fmla="*/ 15409 h 158"/>
                            <a:gd name="T4" fmla="+- 0 1136 1104"/>
                            <a:gd name="T5" fmla="*/ T4 w 151"/>
                            <a:gd name="T6" fmla="+- 0 15401 15254"/>
                            <a:gd name="T7" fmla="*/ 15401 h 158"/>
                            <a:gd name="T8" fmla="+- 0 1126 1104"/>
                            <a:gd name="T9" fmla="*/ T8 w 151"/>
                            <a:gd name="T10" fmla="+- 0 15409 15254"/>
                            <a:gd name="T11" fmla="*/ 15409 h 158"/>
                            <a:gd name="T12" fmla="+- 0 1127 1104"/>
                            <a:gd name="T13" fmla="*/ T12 w 151"/>
                            <a:gd name="T14" fmla="+- 0 15409 15254"/>
                            <a:gd name="T15" fmla="*/ 15409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23" y="155"/>
                              </a:moveTo>
                              <a:lnTo>
                                <a:pt x="32" y="147"/>
                              </a:lnTo>
                              <a:lnTo>
                                <a:pt x="22" y="155"/>
                              </a:lnTo>
                              <a:lnTo>
                                <a:pt x="23" y="1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36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243 1104"/>
                            <a:gd name="T1" fmla="*/ T0 w 151"/>
                            <a:gd name="T2" fmla="+- 0 15269 15254"/>
                            <a:gd name="T3" fmla="*/ 15269 h 158"/>
                            <a:gd name="T4" fmla="+- 0 1228 1104"/>
                            <a:gd name="T5" fmla="*/ T4 w 151"/>
                            <a:gd name="T6" fmla="+- 0 15257 15254"/>
                            <a:gd name="T7" fmla="*/ 15257 h 158"/>
                            <a:gd name="T8" fmla="+- 0 1227 1104"/>
                            <a:gd name="T9" fmla="*/ T8 w 151"/>
                            <a:gd name="T10" fmla="+- 0 15258 15254"/>
                            <a:gd name="T11" fmla="*/ 15258 h 158"/>
                            <a:gd name="T12" fmla="+- 0 1243 1104"/>
                            <a:gd name="T13" fmla="*/ T12 w 151"/>
                            <a:gd name="T14" fmla="+- 0 15269 15254"/>
                            <a:gd name="T15" fmla="*/ 15269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139" y="15"/>
                              </a:moveTo>
                              <a:lnTo>
                                <a:pt x="124" y="3"/>
                              </a:lnTo>
                              <a:lnTo>
                                <a:pt x="123" y="4"/>
                              </a:lnTo>
                              <a:lnTo>
                                <a:pt x="139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35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186 1104"/>
                            <a:gd name="T1" fmla="*/ T0 w 151"/>
                            <a:gd name="T2" fmla="+- 0 15355 15254"/>
                            <a:gd name="T3" fmla="*/ 15355 h 158"/>
                            <a:gd name="T4" fmla="+- 0 1205 1104"/>
                            <a:gd name="T5" fmla="*/ T4 w 151"/>
                            <a:gd name="T6" fmla="+- 0 15335 15254"/>
                            <a:gd name="T7" fmla="*/ 15335 h 158"/>
                            <a:gd name="T8" fmla="+- 0 1223 1104"/>
                            <a:gd name="T9" fmla="*/ T8 w 151"/>
                            <a:gd name="T10" fmla="+- 0 15316 15254"/>
                            <a:gd name="T11" fmla="*/ 15316 h 158"/>
                            <a:gd name="T12" fmla="+- 0 1238 1104"/>
                            <a:gd name="T13" fmla="*/ T12 w 151"/>
                            <a:gd name="T14" fmla="+- 0 15300 15254"/>
                            <a:gd name="T15" fmla="*/ 15300 h 158"/>
                            <a:gd name="T16" fmla="+- 0 1249 1104"/>
                            <a:gd name="T17" fmla="*/ T16 w 151"/>
                            <a:gd name="T18" fmla="+- 0 15288 15254"/>
                            <a:gd name="T19" fmla="*/ 15288 h 158"/>
                            <a:gd name="T20" fmla="+- 0 1251 1104"/>
                            <a:gd name="T21" fmla="*/ T20 w 151"/>
                            <a:gd name="T22" fmla="+- 0 15281 15254"/>
                            <a:gd name="T23" fmla="*/ 15281 h 158"/>
                            <a:gd name="T24" fmla="+- 0 1251 1104"/>
                            <a:gd name="T25" fmla="*/ T24 w 151"/>
                            <a:gd name="T26" fmla="+- 0 15280 15254"/>
                            <a:gd name="T27" fmla="*/ 15280 h 158"/>
                            <a:gd name="T28" fmla="+- 0 1248 1104"/>
                            <a:gd name="T29" fmla="*/ T28 w 151"/>
                            <a:gd name="T30" fmla="+- 0 15284 15254"/>
                            <a:gd name="T31" fmla="*/ 15284 h 158"/>
                            <a:gd name="T32" fmla="+- 0 1238 1104"/>
                            <a:gd name="T33" fmla="*/ T32 w 151"/>
                            <a:gd name="T34" fmla="+- 0 15295 15254"/>
                            <a:gd name="T35" fmla="*/ 15295 h 158"/>
                            <a:gd name="T36" fmla="+- 0 1223 1104"/>
                            <a:gd name="T37" fmla="*/ T36 w 151"/>
                            <a:gd name="T38" fmla="+- 0 15310 15254"/>
                            <a:gd name="T39" fmla="*/ 15310 h 158"/>
                            <a:gd name="T40" fmla="+- 0 1205 1104"/>
                            <a:gd name="T41" fmla="*/ T40 w 151"/>
                            <a:gd name="T42" fmla="+- 0 15329 15254"/>
                            <a:gd name="T43" fmla="*/ 15329 h 158"/>
                            <a:gd name="T44" fmla="+- 0 1186 1104"/>
                            <a:gd name="T45" fmla="*/ T44 w 151"/>
                            <a:gd name="T46" fmla="+- 0 15350 15254"/>
                            <a:gd name="T47" fmla="*/ 15350 h 158"/>
                            <a:gd name="T48" fmla="+- 0 1167 1104"/>
                            <a:gd name="T49" fmla="*/ T48 w 151"/>
                            <a:gd name="T50" fmla="+- 0 15370 15254"/>
                            <a:gd name="T51" fmla="*/ 15370 h 158"/>
                            <a:gd name="T52" fmla="+- 0 1150 1104"/>
                            <a:gd name="T53" fmla="*/ T52 w 151"/>
                            <a:gd name="T54" fmla="+- 0 15387 15254"/>
                            <a:gd name="T55" fmla="*/ 15387 h 158"/>
                            <a:gd name="T56" fmla="+- 0 1136 1104"/>
                            <a:gd name="T57" fmla="*/ T56 w 151"/>
                            <a:gd name="T58" fmla="+- 0 15401 15254"/>
                            <a:gd name="T59" fmla="*/ 15401 h 158"/>
                            <a:gd name="T60" fmla="+- 0 1127 1104"/>
                            <a:gd name="T61" fmla="*/ T60 w 151"/>
                            <a:gd name="T62" fmla="+- 0 15409 15254"/>
                            <a:gd name="T63" fmla="*/ 15409 h 158"/>
                            <a:gd name="T64" fmla="+- 0 1126 1104"/>
                            <a:gd name="T65" fmla="*/ T64 w 151"/>
                            <a:gd name="T66" fmla="+- 0 15409 15254"/>
                            <a:gd name="T67" fmla="*/ 15409 h 158"/>
                            <a:gd name="T68" fmla="+- 0 1111 1104"/>
                            <a:gd name="T69" fmla="*/ T68 w 151"/>
                            <a:gd name="T70" fmla="+- 0 15402 15254"/>
                            <a:gd name="T71" fmla="*/ 15402 h 158"/>
                            <a:gd name="T72" fmla="+- 0 1126 1104"/>
                            <a:gd name="T73" fmla="*/ T72 w 151"/>
                            <a:gd name="T74" fmla="+- 0 15409 15254"/>
                            <a:gd name="T75" fmla="*/ 15409 h 158"/>
                            <a:gd name="T76" fmla="+- 0 1127 1104"/>
                            <a:gd name="T77" fmla="*/ T76 w 151"/>
                            <a:gd name="T78" fmla="+- 0 15412 15254"/>
                            <a:gd name="T79" fmla="*/ 15412 h 158"/>
                            <a:gd name="T80" fmla="+- 0 1137 1104"/>
                            <a:gd name="T81" fmla="*/ T80 w 151"/>
                            <a:gd name="T82" fmla="+- 0 15405 15254"/>
                            <a:gd name="T83" fmla="*/ 15405 h 158"/>
                            <a:gd name="T84" fmla="+- 0 1150 1104"/>
                            <a:gd name="T85" fmla="*/ T84 w 151"/>
                            <a:gd name="T86" fmla="+- 0 15392 15254"/>
                            <a:gd name="T87" fmla="*/ 15392 h 158"/>
                            <a:gd name="T88" fmla="+- 0 1167 1104"/>
                            <a:gd name="T89" fmla="*/ T88 w 151"/>
                            <a:gd name="T90" fmla="+- 0 15375 15254"/>
                            <a:gd name="T91" fmla="*/ 15375 h 158"/>
                            <a:gd name="T92" fmla="+- 0 1186 1104"/>
                            <a:gd name="T93" fmla="*/ T92 w 151"/>
                            <a:gd name="T94" fmla="+- 0 15355 15254"/>
                            <a:gd name="T95" fmla="*/ 15355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82" y="101"/>
                              </a:moveTo>
                              <a:lnTo>
                                <a:pt x="101" y="81"/>
                              </a:lnTo>
                              <a:lnTo>
                                <a:pt x="119" y="62"/>
                              </a:lnTo>
                              <a:lnTo>
                                <a:pt x="134" y="46"/>
                              </a:lnTo>
                              <a:lnTo>
                                <a:pt x="145" y="34"/>
                              </a:lnTo>
                              <a:lnTo>
                                <a:pt x="147" y="27"/>
                              </a:lnTo>
                              <a:lnTo>
                                <a:pt x="147" y="26"/>
                              </a:lnTo>
                              <a:lnTo>
                                <a:pt x="144" y="30"/>
                              </a:lnTo>
                              <a:lnTo>
                                <a:pt x="134" y="41"/>
                              </a:lnTo>
                              <a:lnTo>
                                <a:pt x="119" y="56"/>
                              </a:lnTo>
                              <a:lnTo>
                                <a:pt x="101" y="75"/>
                              </a:lnTo>
                              <a:lnTo>
                                <a:pt x="82" y="96"/>
                              </a:lnTo>
                              <a:lnTo>
                                <a:pt x="63" y="116"/>
                              </a:lnTo>
                              <a:lnTo>
                                <a:pt x="46" y="133"/>
                              </a:lnTo>
                              <a:lnTo>
                                <a:pt x="32" y="147"/>
                              </a:lnTo>
                              <a:lnTo>
                                <a:pt x="23" y="155"/>
                              </a:lnTo>
                              <a:lnTo>
                                <a:pt x="22" y="155"/>
                              </a:lnTo>
                              <a:lnTo>
                                <a:pt x="7" y="148"/>
                              </a:lnTo>
                              <a:lnTo>
                                <a:pt x="22" y="155"/>
                              </a:lnTo>
                              <a:lnTo>
                                <a:pt x="23" y="158"/>
                              </a:lnTo>
                              <a:lnTo>
                                <a:pt x="33" y="151"/>
                              </a:lnTo>
                              <a:lnTo>
                                <a:pt x="46" y="138"/>
                              </a:lnTo>
                              <a:lnTo>
                                <a:pt x="63" y="121"/>
                              </a:lnTo>
                              <a:lnTo>
                                <a:pt x="82" y="10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34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127 1104"/>
                            <a:gd name="T1" fmla="*/ T0 w 151"/>
                            <a:gd name="T2" fmla="+- 0 15412 15254"/>
                            <a:gd name="T3" fmla="*/ 15412 h 158"/>
                            <a:gd name="T4" fmla="+- 0 1126 1104"/>
                            <a:gd name="T5" fmla="*/ T4 w 151"/>
                            <a:gd name="T6" fmla="+- 0 15409 15254"/>
                            <a:gd name="T7" fmla="*/ 15409 h 158"/>
                            <a:gd name="T8" fmla="+- 0 1111 1104"/>
                            <a:gd name="T9" fmla="*/ T8 w 151"/>
                            <a:gd name="T10" fmla="+- 0 15402 15254"/>
                            <a:gd name="T11" fmla="*/ 15402 h 158"/>
                            <a:gd name="T12" fmla="+- 0 1107 1104"/>
                            <a:gd name="T13" fmla="*/ T12 w 151"/>
                            <a:gd name="T14" fmla="+- 0 15390 15254"/>
                            <a:gd name="T15" fmla="*/ 15390 h 158"/>
                            <a:gd name="T16" fmla="+- 0 1107 1104"/>
                            <a:gd name="T17" fmla="*/ T16 w 151"/>
                            <a:gd name="T18" fmla="+- 0 15389 15254"/>
                            <a:gd name="T19" fmla="*/ 15389 h 158"/>
                            <a:gd name="T20" fmla="+- 0 1107 1104"/>
                            <a:gd name="T21" fmla="*/ T20 w 151"/>
                            <a:gd name="T22" fmla="+- 0 15390 15254"/>
                            <a:gd name="T23" fmla="*/ 15390 h 158"/>
                            <a:gd name="T24" fmla="+- 0 1110 1104"/>
                            <a:gd name="T25" fmla="*/ T24 w 151"/>
                            <a:gd name="T26" fmla="+- 0 15386 15254"/>
                            <a:gd name="T27" fmla="*/ 15386 h 158"/>
                            <a:gd name="T28" fmla="+- 0 1119 1104"/>
                            <a:gd name="T29" fmla="*/ T28 w 151"/>
                            <a:gd name="T30" fmla="+- 0 15376 15254"/>
                            <a:gd name="T31" fmla="*/ 15376 h 158"/>
                            <a:gd name="T32" fmla="+- 0 1131 1104"/>
                            <a:gd name="T33" fmla="*/ T32 w 151"/>
                            <a:gd name="T34" fmla="+- 0 15361 15254"/>
                            <a:gd name="T35" fmla="*/ 15361 h 158"/>
                            <a:gd name="T36" fmla="+- 0 1147 1104"/>
                            <a:gd name="T37" fmla="*/ T36 w 151"/>
                            <a:gd name="T38" fmla="+- 0 15343 15254"/>
                            <a:gd name="T39" fmla="*/ 15343 h 158"/>
                            <a:gd name="T40" fmla="+- 0 1164 1104"/>
                            <a:gd name="T41" fmla="*/ T40 w 151"/>
                            <a:gd name="T42" fmla="+- 0 15323 15254"/>
                            <a:gd name="T43" fmla="*/ 15323 h 158"/>
                            <a:gd name="T44" fmla="+- 0 1182 1104"/>
                            <a:gd name="T45" fmla="*/ T44 w 151"/>
                            <a:gd name="T46" fmla="+- 0 15303 15254"/>
                            <a:gd name="T47" fmla="*/ 15303 h 158"/>
                            <a:gd name="T48" fmla="+- 0 1199 1104"/>
                            <a:gd name="T49" fmla="*/ T48 w 151"/>
                            <a:gd name="T50" fmla="+- 0 15284 15254"/>
                            <a:gd name="T51" fmla="*/ 15284 h 158"/>
                            <a:gd name="T52" fmla="+- 0 1215 1104"/>
                            <a:gd name="T53" fmla="*/ T52 w 151"/>
                            <a:gd name="T54" fmla="+- 0 15269 15254"/>
                            <a:gd name="T55" fmla="*/ 15269 h 158"/>
                            <a:gd name="T56" fmla="+- 0 1226 1104"/>
                            <a:gd name="T57" fmla="*/ T56 w 151"/>
                            <a:gd name="T58" fmla="+- 0 15257 15254"/>
                            <a:gd name="T59" fmla="*/ 15257 h 158"/>
                            <a:gd name="T60" fmla="+- 0 1229 1104"/>
                            <a:gd name="T61" fmla="*/ T60 w 151"/>
                            <a:gd name="T62" fmla="+- 0 15255 15254"/>
                            <a:gd name="T63" fmla="*/ 15255 h 158"/>
                            <a:gd name="T64" fmla="+- 0 1226 1104"/>
                            <a:gd name="T65" fmla="*/ T64 w 151"/>
                            <a:gd name="T66" fmla="+- 0 15254 15254"/>
                            <a:gd name="T67" fmla="*/ 15254 h 158"/>
                            <a:gd name="T68" fmla="+- 0 1213 1104"/>
                            <a:gd name="T69" fmla="*/ T68 w 151"/>
                            <a:gd name="T70" fmla="+- 0 15265 15254"/>
                            <a:gd name="T71" fmla="*/ 15265 h 158"/>
                            <a:gd name="T72" fmla="+- 0 1198 1104"/>
                            <a:gd name="T73" fmla="*/ T72 w 151"/>
                            <a:gd name="T74" fmla="+- 0 15281 15254"/>
                            <a:gd name="T75" fmla="*/ 15281 h 158"/>
                            <a:gd name="T76" fmla="+- 0 1180 1104"/>
                            <a:gd name="T77" fmla="*/ T76 w 151"/>
                            <a:gd name="T78" fmla="+- 0 15300 15254"/>
                            <a:gd name="T79" fmla="*/ 15300 h 158"/>
                            <a:gd name="T80" fmla="+- 0 1163 1104"/>
                            <a:gd name="T81" fmla="*/ T80 w 151"/>
                            <a:gd name="T82" fmla="+- 0 15320 15254"/>
                            <a:gd name="T83" fmla="*/ 15320 h 158"/>
                            <a:gd name="T84" fmla="+- 0 1145 1104"/>
                            <a:gd name="T85" fmla="*/ T84 w 151"/>
                            <a:gd name="T86" fmla="+- 0 15340 15254"/>
                            <a:gd name="T87" fmla="*/ 15340 h 158"/>
                            <a:gd name="T88" fmla="+- 0 1129 1104"/>
                            <a:gd name="T89" fmla="*/ T88 w 151"/>
                            <a:gd name="T90" fmla="+- 0 15358 15254"/>
                            <a:gd name="T91" fmla="*/ 15358 h 158"/>
                            <a:gd name="T92" fmla="+- 0 1117 1104"/>
                            <a:gd name="T93" fmla="*/ T92 w 151"/>
                            <a:gd name="T94" fmla="+- 0 15373 15254"/>
                            <a:gd name="T95" fmla="*/ 15373 h 158"/>
                            <a:gd name="T96" fmla="+- 0 1108 1104"/>
                            <a:gd name="T97" fmla="*/ T96 w 151"/>
                            <a:gd name="T98" fmla="+- 0 15384 15254"/>
                            <a:gd name="T99" fmla="*/ 15384 h 158"/>
                            <a:gd name="T100" fmla="+- 0 1107 1104"/>
                            <a:gd name="T101" fmla="*/ T100 w 151"/>
                            <a:gd name="T102" fmla="+- 0 15390 15254"/>
                            <a:gd name="T103" fmla="*/ 15390 h 158"/>
                            <a:gd name="T104" fmla="+- 0 1108 1104"/>
                            <a:gd name="T105" fmla="*/ T104 w 151"/>
                            <a:gd name="T106" fmla="+- 0 15404 15254"/>
                            <a:gd name="T107" fmla="*/ 15404 h 158"/>
                            <a:gd name="T108" fmla="+- 0 1125 1104"/>
                            <a:gd name="T109" fmla="*/ T108 w 151"/>
                            <a:gd name="T110" fmla="+- 0 15412 15254"/>
                            <a:gd name="T111" fmla="*/ 15412 h 158"/>
                            <a:gd name="T112" fmla="+- 0 1127 1104"/>
                            <a:gd name="T113" fmla="*/ T112 w 151"/>
                            <a:gd name="T114" fmla="+- 0 15412 15254"/>
                            <a:gd name="T115" fmla="*/ 15412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23" y="158"/>
                              </a:moveTo>
                              <a:lnTo>
                                <a:pt x="22" y="155"/>
                              </a:lnTo>
                              <a:lnTo>
                                <a:pt x="7" y="148"/>
                              </a:lnTo>
                              <a:lnTo>
                                <a:pt x="3" y="136"/>
                              </a:lnTo>
                              <a:lnTo>
                                <a:pt x="3" y="135"/>
                              </a:lnTo>
                              <a:lnTo>
                                <a:pt x="3" y="136"/>
                              </a:lnTo>
                              <a:lnTo>
                                <a:pt x="6" y="132"/>
                              </a:lnTo>
                              <a:lnTo>
                                <a:pt x="15" y="122"/>
                              </a:lnTo>
                              <a:lnTo>
                                <a:pt x="27" y="107"/>
                              </a:lnTo>
                              <a:lnTo>
                                <a:pt x="43" y="89"/>
                              </a:lnTo>
                              <a:lnTo>
                                <a:pt x="60" y="69"/>
                              </a:lnTo>
                              <a:lnTo>
                                <a:pt x="78" y="49"/>
                              </a:lnTo>
                              <a:lnTo>
                                <a:pt x="95" y="30"/>
                              </a:lnTo>
                              <a:lnTo>
                                <a:pt x="111" y="15"/>
                              </a:lnTo>
                              <a:lnTo>
                                <a:pt x="122" y="3"/>
                              </a:lnTo>
                              <a:lnTo>
                                <a:pt x="125" y="1"/>
                              </a:lnTo>
                              <a:lnTo>
                                <a:pt x="122" y="0"/>
                              </a:lnTo>
                              <a:lnTo>
                                <a:pt x="109" y="11"/>
                              </a:lnTo>
                              <a:lnTo>
                                <a:pt x="94" y="27"/>
                              </a:lnTo>
                              <a:lnTo>
                                <a:pt x="76" y="46"/>
                              </a:lnTo>
                              <a:lnTo>
                                <a:pt x="59" y="66"/>
                              </a:lnTo>
                              <a:lnTo>
                                <a:pt x="41" y="86"/>
                              </a:lnTo>
                              <a:lnTo>
                                <a:pt x="25" y="104"/>
                              </a:lnTo>
                              <a:lnTo>
                                <a:pt x="13" y="119"/>
                              </a:lnTo>
                              <a:lnTo>
                                <a:pt x="4" y="130"/>
                              </a:lnTo>
                              <a:lnTo>
                                <a:pt x="3" y="136"/>
                              </a:lnTo>
                              <a:lnTo>
                                <a:pt x="4" y="150"/>
                              </a:lnTo>
                              <a:lnTo>
                                <a:pt x="21" y="158"/>
                              </a:lnTo>
                              <a:lnTo>
                                <a:pt x="2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33"/>
                      <wps:cNvSpPr>
                        <a:spLocks/>
                      </wps:cNvSpPr>
                      <wps:spPr bwMode="auto">
                        <a:xfrm>
                          <a:off x="1104" y="15254"/>
                          <a:ext cx="151" cy="158"/>
                        </a:xfrm>
                        <a:custGeom>
                          <a:avLst/>
                          <a:gdLst>
                            <a:gd name="T0" fmla="+- 0 1104 1104"/>
                            <a:gd name="T1" fmla="*/ T0 w 151"/>
                            <a:gd name="T2" fmla="+- 0 15388 15254"/>
                            <a:gd name="T3" fmla="*/ 15388 h 158"/>
                            <a:gd name="T4" fmla="+- 0 1104 1104"/>
                            <a:gd name="T5" fmla="*/ T4 w 151"/>
                            <a:gd name="T6" fmla="+- 0 15390 15254"/>
                            <a:gd name="T7" fmla="*/ 15390 h 158"/>
                            <a:gd name="T8" fmla="+- 0 1108 1104"/>
                            <a:gd name="T9" fmla="*/ T8 w 151"/>
                            <a:gd name="T10" fmla="+- 0 15404 15254"/>
                            <a:gd name="T11" fmla="*/ 15404 h 158"/>
                            <a:gd name="T12" fmla="+- 0 1107 1104"/>
                            <a:gd name="T13" fmla="*/ T12 w 151"/>
                            <a:gd name="T14" fmla="+- 0 15390 15254"/>
                            <a:gd name="T15" fmla="*/ 15390 h 158"/>
                            <a:gd name="T16" fmla="+- 0 1108 1104"/>
                            <a:gd name="T17" fmla="*/ T16 w 151"/>
                            <a:gd name="T18" fmla="+- 0 15384 15254"/>
                            <a:gd name="T19" fmla="*/ 15384 h 158"/>
                            <a:gd name="T20" fmla="+- 0 1104 1104"/>
                            <a:gd name="T21" fmla="*/ T20 w 151"/>
                            <a:gd name="T22" fmla="+- 0 15388 15254"/>
                            <a:gd name="T23" fmla="*/ 15388 h 1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51" h="158">
                              <a:moveTo>
                                <a:pt x="0" y="134"/>
                              </a:moveTo>
                              <a:lnTo>
                                <a:pt x="0" y="136"/>
                              </a:lnTo>
                              <a:lnTo>
                                <a:pt x="4" y="150"/>
                              </a:lnTo>
                              <a:lnTo>
                                <a:pt x="3" y="136"/>
                              </a:lnTo>
                              <a:lnTo>
                                <a:pt x="4" y="130"/>
                              </a:lnTo>
                              <a:lnTo>
                                <a:pt x="0" y="1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5" name="Picture 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37" y="15120"/>
                          <a:ext cx="146" cy="1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6" name="Freeform 31"/>
                      <wps:cNvSpPr>
                        <a:spLocks/>
                      </wps:cNvSpPr>
                      <wps:spPr bwMode="auto">
                        <a:xfrm>
                          <a:off x="1236" y="15119"/>
                          <a:ext cx="141" cy="153"/>
                        </a:xfrm>
                        <a:custGeom>
                          <a:avLst/>
                          <a:gdLst>
                            <a:gd name="T0" fmla="+- 0 1239 1236"/>
                            <a:gd name="T1" fmla="*/ T0 w 141"/>
                            <a:gd name="T2" fmla="+- 0 15244 15119"/>
                            <a:gd name="T3" fmla="*/ 15244 h 153"/>
                            <a:gd name="T4" fmla="+- 0 1238 1236"/>
                            <a:gd name="T5" fmla="*/ T4 w 141"/>
                            <a:gd name="T6" fmla="+- 0 15243 15119"/>
                            <a:gd name="T7" fmla="*/ 15243 h 153"/>
                            <a:gd name="T8" fmla="+- 0 1238 1236"/>
                            <a:gd name="T9" fmla="*/ T8 w 141"/>
                            <a:gd name="T10" fmla="+- 0 15246 15119"/>
                            <a:gd name="T11" fmla="*/ 15246 h 153"/>
                            <a:gd name="T12" fmla="+- 0 1239 1236"/>
                            <a:gd name="T13" fmla="*/ T12 w 141"/>
                            <a:gd name="T14" fmla="+- 0 15244 15119"/>
                            <a:gd name="T15" fmla="*/ 15244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3" y="125"/>
                              </a:moveTo>
                              <a:lnTo>
                                <a:pt x="2" y="124"/>
                              </a:lnTo>
                              <a:lnTo>
                                <a:pt x="2" y="127"/>
                              </a:lnTo>
                              <a:lnTo>
                                <a:pt x="3" y="1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30"/>
                      <wps:cNvSpPr>
                        <a:spLocks/>
                      </wps:cNvSpPr>
                      <wps:spPr bwMode="auto">
                        <a:xfrm>
                          <a:off x="1236" y="15119"/>
                          <a:ext cx="141" cy="153"/>
                        </a:xfrm>
                        <a:custGeom>
                          <a:avLst/>
                          <a:gdLst>
                            <a:gd name="T0" fmla="+- 0 1236 1236"/>
                            <a:gd name="T1" fmla="*/ T0 w 141"/>
                            <a:gd name="T2" fmla="+- 0 15246 15119"/>
                            <a:gd name="T3" fmla="*/ 15246 h 153"/>
                            <a:gd name="T4" fmla="+- 0 1257 1236"/>
                            <a:gd name="T5" fmla="*/ T4 w 141"/>
                            <a:gd name="T6" fmla="+- 0 15262 15119"/>
                            <a:gd name="T7" fmla="*/ 15262 h 153"/>
                            <a:gd name="T8" fmla="+- 0 1260 1236"/>
                            <a:gd name="T9" fmla="*/ T8 w 141"/>
                            <a:gd name="T10" fmla="+- 0 15271 15119"/>
                            <a:gd name="T11" fmla="*/ 15271 h 153"/>
                            <a:gd name="T12" fmla="+- 0 1261 1236"/>
                            <a:gd name="T13" fmla="*/ T12 w 141"/>
                            <a:gd name="T14" fmla="+- 0 15269 15119"/>
                            <a:gd name="T15" fmla="*/ 15269 h 153"/>
                            <a:gd name="T16" fmla="+- 0 1287 1236"/>
                            <a:gd name="T17" fmla="*/ T16 w 141"/>
                            <a:gd name="T18" fmla="+- 0 15249 15119"/>
                            <a:gd name="T19" fmla="*/ 15249 h 153"/>
                            <a:gd name="T20" fmla="+- 0 1308 1236"/>
                            <a:gd name="T21" fmla="*/ T20 w 141"/>
                            <a:gd name="T22" fmla="+- 0 15227 15119"/>
                            <a:gd name="T23" fmla="*/ 15227 h 153"/>
                            <a:gd name="T24" fmla="+- 0 1327 1236"/>
                            <a:gd name="T25" fmla="*/ T24 w 141"/>
                            <a:gd name="T26" fmla="+- 0 15207 15119"/>
                            <a:gd name="T27" fmla="*/ 15207 h 153"/>
                            <a:gd name="T28" fmla="+- 0 1344 1236"/>
                            <a:gd name="T29" fmla="*/ T28 w 141"/>
                            <a:gd name="T30" fmla="+- 0 15188 15119"/>
                            <a:gd name="T31" fmla="*/ 15188 h 153"/>
                            <a:gd name="T32" fmla="+- 0 1358 1236"/>
                            <a:gd name="T33" fmla="*/ T32 w 141"/>
                            <a:gd name="T34" fmla="+- 0 15172 15119"/>
                            <a:gd name="T35" fmla="*/ 15172 h 153"/>
                            <a:gd name="T36" fmla="+- 0 1369 1236"/>
                            <a:gd name="T37" fmla="*/ T36 w 141"/>
                            <a:gd name="T38" fmla="+- 0 15159 15119"/>
                            <a:gd name="T39" fmla="*/ 15159 h 153"/>
                            <a:gd name="T40" fmla="+- 0 1377 1236"/>
                            <a:gd name="T41" fmla="*/ T40 w 141"/>
                            <a:gd name="T42" fmla="+- 0 15149 15119"/>
                            <a:gd name="T43" fmla="*/ 15149 h 153"/>
                            <a:gd name="T44" fmla="+- 0 1382 1236"/>
                            <a:gd name="T45" fmla="*/ T44 w 141"/>
                            <a:gd name="T46" fmla="+- 0 15143 15119"/>
                            <a:gd name="T47" fmla="*/ 15143 h 153"/>
                            <a:gd name="T48" fmla="+- 0 1384 1236"/>
                            <a:gd name="T49" fmla="*/ T48 w 141"/>
                            <a:gd name="T50" fmla="+- 0 15139 15119"/>
                            <a:gd name="T51" fmla="*/ 15139 h 153"/>
                            <a:gd name="T52" fmla="+- 0 1376 1236"/>
                            <a:gd name="T53" fmla="*/ T52 w 141"/>
                            <a:gd name="T54" fmla="+- 0 15126 15119"/>
                            <a:gd name="T55" fmla="*/ 15126 h 153"/>
                            <a:gd name="T56" fmla="+- 0 1374 1236"/>
                            <a:gd name="T57" fmla="*/ T56 w 141"/>
                            <a:gd name="T58" fmla="+- 0 15129 15119"/>
                            <a:gd name="T59" fmla="*/ 15129 h 153"/>
                            <a:gd name="T60" fmla="+- 0 1381 1236"/>
                            <a:gd name="T61" fmla="*/ T60 w 141"/>
                            <a:gd name="T62" fmla="+- 0 15141 15119"/>
                            <a:gd name="T63" fmla="*/ 15141 h 153"/>
                            <a:gd name="T64" fmla="+- 0 1379 1236"/>
                            <a:gd name="T65" fmla="*/ T64 w 141"/>
                            <a:gd name="T66" fmla="+- 0 15142 15119"/>
                            <a:gd name="T67" fmla="*/ 15142 h 153"/>
                            <a:gd name="T68" fmla="+- 0 1374 1236"/>
                            <a:gd name="T69" fmla="*/ T68 w 141"/>
                            <a:gd name="T70" fmla="+- 0 15148 15119"/>
                            <a:gd name="T71" fmla="*/ 15148 h 153"/>
                            <a:gd name="T72" fmla="+- 0 1365 1236"/>
                            <a:gd name="T73" fmla="*/ T72 w 141"/>
                            <a:gd name="T74" fmla="+- 0 15158 15119"/>
                            <a:gd name="T75" fmla="*/ 15158 h 153"/>
                            <a:gd name="T76" fmla="+- 0 1354 1236"/>
                            <a:gd name="T77" fmla="*/ T76 w 141"/>
                            <a:gd name="T78" fmla="+- 0 15172 15119"/>
                            <a:gd name="T79" fmla="*/ 15172 h 153"/>
                            <a:gd name="T80" fmla="+- 0 1340 1236"/>
                            <a:gd name="T81" fmla="*/ T80 w 141"/>
                            <a:gd name="T82" fmla="+- 0 15188 15119"/>
                            <a:gd name="T83" fmla="*/ 15188 h 153"/>
                            <a:gd name="T84" fmla="+- 0 1323 1236"/>
                            <a:gd name="T85" fmla="*/ T84 w 141"/>
                            <a:gd name="T86" fmla="+- 0 15207 15119"/>
                            <a:gd name="T87" fmla="*/ 15207 h 153"/>
                            <a:gd name="T88" fmla="+- 0 1303 1236"/>
                            <a:gd name="T89" fmla="*/ T88 w 141"/>
                            <a:gd name="T90" fmla="+- 0 15227 15119"/>
                            <a:gd name="T91" fmla="*/ 15227 h 153"/>
                            <a:gd name="T92" fmla="+- 0 1281 1236"/>
                            <a:gd name="T93" fmla="*/ T92 w 141"/>
                            <a:gd name="T94" fmla="+- 0 15249 15119"/>
                            <a:gd name="T95" fmla="*/ 15249 h 153"/>
                            <a:gd name="T96" fmla="+- 0 1263 1236"/>
                            <a:gd name="T97" fmla="*/ T96 w 141"/>
                            <a:gd name="T98" fmla="+- 0 15267 15119"/>
                            <a:gd name="T99" fmla="*/ 15267 h 153"/>
                            <a:gd name="T100" fmla="+- 0 1260 1236"/>
                            <a:gd name="T101" fmla="*/ T100 w 141"/>
                            <a:gd name="T102" fmla="+- 0 15260 15119"/>
                            <a:gd name="T103" fmla="*/ 15260 h 153"/>
                            <a:gd name="T104" fmla="+- 0 1239 1236"/>
                            <a:gd name="T105" fmla="*/ T104 w 141"/>
                            <a:gd name="T106" fmla="+- 0 15244 15119"/>
                            <a:gd name="T107" fmla="*/ 15244 h 153"/>
                            <a:gd name="T108" fmla="+- 0 1238 1236"/>
                            <a:gd name="T109" fmla="*/ T108 w 141"/>
                            <a:gd name="T110" fmla="+- 0 15246 15119"/>
                            <a:gd name="T111" fmla="*/ 15246 h 153"/>
                            <a:gd name="T112" fmla="+- 0 1238 1236"/>
                            <a:gd name="T113" fmla="*/ T112 w 141"/>
                            <a:gd name="T114" fmla="+- 0 15243 15119"/>
                            <a:gd name="T115" fmla="*/ 15243 h 153"/>
                            <a:gd name="T116" fmla="+- 0 1239 1236"/>
                            <a:gd name="T117" fmla="*/ T116 w 141"/>
                            <a:gd name="T118" fmla="+- 0 15244 15119"/>
                            <a:gd name="T119" fmla="*/ 15244 h 153"/>
                            <a:gd name="T120" fmla="+- 0 1248 1236"/>
                            <a:gd name="T121" fmla="*/ T120 w 141"/>
                            <a:gd name="T122" fmla="+- 0 15230 15119"/>
                            <a:gd name="T123" fmla="*/ 15230 h 153"/>
                            <a:gd name="T124" fmla="+- 0 1239 1236"/>
                            <a:gd name="T125" fmla="*/ T124 w 141"/>
                            <a:gd name="T126" fmla="+- 0 15240 15119"/>
                            <a:gd name="T127" fmla="*/ 15240 h 153"/>
                            <a:gd name="T128" fmla="+- 0 1236 1236"/>
                            <a:gd name="T129" fmla="*/ T128 w 141"/>
                            <a:gd name="T130" fmla="+- 0 15244 15119"/>
                            <a:gd name="T131" fmla="*/ 15244 h 153"/>
                            <a:gd name="T132" fmla="+- 0 1236 1236"/>
                            <a:gd name="T133" fmla="*/ T132 w 141"/>
                            <a:gd name="T134" fmla="+- 0 15246 15119"/>
                            <a:gd name="T135" fmla="*/ 15246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0" y="127"/>
                              </a:moveTo>
                              <a:lnTo>
                                <a:pt x="21" y="143"/>
                              </a:lnTo>
                              <a:lnTo>
                                <a:pt x="24" y="152"/>
                              </a:lnTo>
                              <a:lnTo>
                                <a:pt x="25" y="150"/>
                              </a:lnTo>
                              <a:lnTo>
                                <a:pt x="51" y="130"/>
                              </a:lnTo>
                              <a:lnTo>
                                <a:pt x="72" y="108"/>
                              </a:lnTo>
                              <a:lnTo>
                                <a:pt x="91" y="88"/>
                              </a:lnTo>
                              <a:lnTo>
                                <a:pt x="108" y="69"/>
                              </a:lnTo>
                              <a:lnTo>
                                <a:pt x="122" y="53"/>
                              </a:lnTo>
                              <a:lnTo>
                                <a:pt x="133" y="40"/>
                              </a:lnTo>
                              <a:lnTo>
                                <a:pt x="141" y="30"/>
                              </a:lnTo>
                              <a:lnTo>
                                <a:pt x="146" y="24"/>
                              </a:lnTo>
                              <a:lnTo>
                                <a:pt x="148" y="20"/>
                              </a:lnTo>
                              <a:lnTo>
                                <a:pt x="140" y="7"/>
                              </a:lnTo>
                              <a:lnTo>
                                <a:pt x="138" y="10"/>
                              </a:lnTo>
                              <a:lnTo>
                                <a:pt x="145" y="22"/>
                              </a:lnTo>
                              <a:lnTo>
                                <a:pt x="143" y="23"/>
                              </a:lnTo>
                              <a:lnTo>
                                <a:pt x="138" y="29"/>
                              </a:lnTo>
                              <a:lnTo>
                                <a:pt x="129" y="39"/>
                              </a:lnTo>
                              <a:lnTo>
                                <a:pt x="118" y="53"/>
                              </a:lnTo>
                              <a:lnTo>
                                <a:pt x="104" y="69"/>
                              </a:lnTo>
                              <a:lnTo>
                                <a:pt x="87" y="88"/>
                              </a:lnTo>
                              <a:lnTo>
                                <a:pt x="67" y="108"/>
                              </a:lnTo>
                              <a:lnTo>
                                <a:pt x="45" y="130"/>
                              </a:lnTo>
                              <a:lnTo>
                                <a:pt x="27" y="148"/>
                              </a:lnTo>
                              <a:lnTo>
                                <a:pt x="24" y="141"/>
                              </a:lnTo>
                              <a:lnTo>
                                <a:pt x="3" y="125"/>
                              </a:lnTo>
                              <a:lnTo>
                                <a:pt x="2" y="127"/>
                              </a:lnTo>
                              <a:lnTo>
                                <a:pt x="2" y="124"/>
                              </a:lnTo>
                              <a:lnTo>
                                <a:pt x="3" y="125"/>
                              </a:lnTo>
                              <a:lnTo>
                                <a:pt x="12" y="111"/>
                              </a:lnTo>
                              <a:lnTo>
                                <a:pt x="3" y="121"/>
                              </a:lnTo>
                              <a:lnTo>
                                <a:pt x="0" y="125"/>
                              </a:lnTo>
                              <a:lnTo>
                                <a:pt x="0" y="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29"/>
                      <wps:cNvSpPr>
                        <a:spLocks/>
                      </wps:cNvSpPr>
                      <wps:spPr bwMode="auto">
                        <a:xfrm>
                          <a:off x="1236" y="15119"/>
                          <a:ext cx="141" cy="153"/>
                        </a:xfrm>
                        <a:custGeom>
                          <a:avLst/>
                          <a:gdLst>
                            <a:gd name="T0" fmla="+- 0 1376 1236"/>
                            <a:gd name="T1" fmla="*/ T0 w 141"/>
                            <a:gd name="T2" fmla="+- 0 15126 15119"/>
                            <a:gd name="T3" fmla="*/ 15126 h 153"/>
                            <a:gd name="T4" fmla="+- 0 1361 1236"/>
                            <a:gd name="T5" fmla="*/ T4 w 141"/>
                            <a:gd name="T6" fmla="+- 0 15119 15119"/>
                            <a:gd name="T7" fmla="*/ 15119 h 153"/>
                            <a:gd name="T8" fmla="+- 0 1361 1236"/>
                            <a:gd name="T9" fmla="*/ T8 w 141"/>
                            <a:gd name="T10" fmla="+- 0 15122 15119"/>
                            <a:gd name="T11" fmla="*/ 15122 h 153"/>
                            <a:gd name="T12" fmla="+- 0 1359 1236"/>
                            <a:gd name="T13" fmla="*/ T12 w 141"/>
                            <a:gd name="T14" fmla="+- 0 15122 15119"/>
                            <a:gd name="T15" fmla="*/ 15122 h 153"/>
                            <a:gd name="T16" fmla="+- 0 1349 1236"/>
                            <a:gd name="T17" fmla="*/ T16 w 141"/>
                            <a:gd name="T18" fmla="+- 0 15126 15119"/>
                            <a:gd name="T19" fmla="*/ 15126 h 153"/>
                            <a:gd name="T20" fmla="+- 0 1335 1236"/>
                            <a:gd name="T21" fmla="*/ T20 w 141"/>
                            <a:gd name="T22" fmla="+- 0 15139 15119"/>
                            <a:gd name="T23" fmla="*/ 15139 h 153"/>
                            <a:gd name="T24" fmla="+- 0 1318 1236"/>
                            <a:gd name="T25" fmla="*/ T24 w 141"/>
                            <a:gd name="T26" fmla="+- 0 15157 15119"/>
                            <a:gd name="T27" fmla="*/ 15157 h 153"/>
                            <a:gd name="T28" fmla="+- 0 1299 1236"/>
                            <a:gd name="T29" fmla="*/ T28 w 141"/>
                            <a:gd name="T30" fmla="+- 0 15176 15119"/>
                            <a:gd name="T31" fmla="*/ 15176 h 153"/>
                            <a:gd name="T32" fmla="+- 0 1280 1236"/>
                            <a:gd name="T33" fmla="*/ T32 w 141"/>
                            <a:gd name="T34" fmla="+- 0 15196 15119"/>
                            <a:gd name="T35" fmla="*/ 15196 h 153"/>
                            <a:gd name="T36" fmla="+- 0 1263 1236"/>
                            <a:gd name="T37" fmla="*/ T36 w 141"/>
                            <a:gd name="T38" fmla="+- 0 15214 15119"/>
                            <a:gd name="T39" fmla="*/ 15214 h 153"/>
                            <a:gd name="T40" fmla="+- 0 1248 1236"/>
                            <a:gd name="T41" fmla="*/ T40 w 141"/>
                            <a:gd name="T42" fmla="+- 0 15230 15119"/>
                            <a:gd name="T43" fmla="*/ 15230 h 153"/>
                            <a:gd name="T44" fmla="+- 0 1239 1236"/>
                            <a:gd name="T45" fmla="*/ T44 w 141"/>
                            <a:gd name="T46" fmla="+- 0 15244 15119"/>
                            <a:gd name="T47" fmla="*/ 15244 h 153"/>
                            <a:gd name="T48" fmla="+- 0 1242 1236"/>
                            <a:gd name="T49" fmla="*/ T48 w 141"/>
                            <a:gd name="T50" fmla="+- 0 15241 15119"/>
                            <a:gd name="T51" fmla="*/ 15241 h 153"/>
                            <a:gd name="T52" fmla="+- 0 1253 1236"/>
                            <a:gd name="T53" fmla="*/ T52 w 141"/>
                            <a:gd name="T54" fmla="+- 0 15230 15119"/>
                            <a:gd name="T55" fmla="*/ 15230 h 153"/>
                            <a:gd name="T56" fmla="+- 0 1268 1236"/>
                            <a:gd name="T57" fmla="*/ T56 w 141"/>
                            <a:gd name="T58" fmla="+- 0 15214 15119"/>
                            <a:gd name="T59" fmla="*/ 15214 h 153"/>
                            <a:gd name="T60" fmla="+- 0 1286 1236"/>
                            <a:gd name="T61" fmla="*/ T60 w 141"/>
                            <a:gd name="T62" fmla="+- 0 15195 15119"/>
                            <a:gd name="T63" fmla="*/ 15195 h 153"/>
                            <a:gd name="T64" fmla="+- 0 1305 1236"/>
                            <a:gd name="T65" fmla="*/ T64 w 141"/>
                            <a:gd name="T66" fmla="+- 0 15175 15119"/>
                            <a:gd name="T67" fmla="*/ 15175 h 153"/>
                            <a:gd name="T68" fmla="+- 0 1324 1236"/>
                            <a:gd name="T69" fmla="*/ T68 w 141"/>
                            <a:gd name="T70" fmla="+- 0 15155 15119"/>
                            <a:gd name="T71" fmla="*/ 15155 h 153"/>
                            <a:gd name="T72" fmla="+- 0 1341 1236"/>
                            <a:gd name="T73" fmla="*/ T72 w 141"/>
                            <a:gd name="T74" fmla="+- 0 15139 15119"/>
                            <a:gd name="T75" fmla="*/ 15139 h 153"/>
                            <a:gd name="T76" fmla="+- 0 1354 1236"/>
                            <a:gd name="T77" fmla="*/ T76 w 141"/>
                            <a:gd name="T78" fmla="+- 0 15127 15119"/>
                            <a:gd name="T79" fmla="*/ 15127 h 153"/>
                            <a:gd name="T80" fmla="+- 0 1360 1236"/>
                            <a:gd name="T81" fmla="*/ T80 w 141"/>
                            <a:gd name="T82" fmla="+- 0 15122 15119"/>
                            <a:gd name="T83" fmla="*/ 15122 h 153"/>
                            <a:gd name="T84" fmla="+- 0 1374 1236"/>
                            <a:gd name="T85" fmla="*/ T84 w 141"/>
                            <a:gd name="T86" fmla="+- 0 15129 15119"/>
                            <a:gd name="T87" fmla="*/ 15129 h 153"/>
                            <a:gd name="T88" fmla="+- 0 1376 1236"/>
                            <a:gd name="T89" fmla="*/ T88 w 141"/>
                            <a:gd name="T90" fmla="+- 0 15126 15119"/>
                            <a:gd name="T91" fmla="*/ 15126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140" y="7"/>
                              </a:moveTo>
                              <a:lnTo>
                                <a:pt x="125" y="0"/>
                              </a:lnTo>
                              <a:lnTo>
                                <a:pt x="125" y="3"/>
                              </a:lnTo>
                              <a:lnTo>
                                <a:pt x="123" y="3"/>
                              </a:lnTo>
                              <a:lnTo>
                                <a:pt x="113" y="7"/>
                              </a:lnTo>
                              <a:lnTo>
                                <a:pt x="99" y="20"/>
                              </a:lnTo>
                              <a:lnTo>
                                <a:pt x="82" y="38"/>
                              </a:lnTo>
                              <a:lnTo>
                                <a:pt x="63" y="57"/>
                              </a:lnTo>
                              <a:lnTo>
                                <a:pt x="44" y="77"/>
                              </a:lnTo>
                              <a:lnTo>
                                <a:pt x="27" y="95"/>
                              </a:lnTo>
                              <a:lnTo>
                                <a:pt x="12" y="111"/>
                              </a:lnTo>
                              <a:lnTo>
                                <a:pt x="3" y="125"/>
                              </a:lnTo>
                              <a:lnTo>
                                <a:pt x="6" y="122"/>
                              </a:lnTo>
                              <a:lnTo>
                                <a:pt x="17" y="111"/>
                              </a:lnTo>
                              <a:lnTo>
                                <a:pt x="32" y="95"/>
                              </a:lnTo>
                              <a:lnTo>
                                <a:pt x="50" y="76"/>
                              </a:lnTo>
                              <a:lnTo>
                                <a:pt x="69" y="56"/>
                              </a:lnTo>
                              <a:lnTo>
                                <a:pt x="88" y="36"/>
                              </a:lnTo>
                              <a:lnTo>
                                <a:pt x="105" y="20"/>
                              </a:lnTo>
                              <a:lnTo>
                                <a:pt x="118" y="8"/>
                              </a:lnTo>
                              <a:lnTo>
                                <a:pt x="124" y="3"/>
                              </a:lnTo>
                              <a:lnTo>
                                <a:pt x="138" y="10"/>
                              </a:lnTo>
                              <a:lnTo>
                                <a:pt x="140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28"/>
                      <wps:cNvSpPr>
                        <a:spLocks/>
                      </wps:cNvSpPr>
                      <wps:spPr bwMode="auto">
                        <a:xfrm>
                          <a:off x="1236" y="15119"/>
                          <a:ext cx="141" cy="153"/>
                        </a:xfrm>
                        <a:custGeom>
                          <a:avLst/>
                          <a:gdLst>
                            <a:gd name="T0" fmla="+- 0 1361 1236"/>
                            <a:gd name="T1" fmla="*/ T0 w 141"/>
                            <a:gd name="T2" fmla="+- 0 15119 15119"/>
                            <a:gd name="T3" fmla="*/ 15119 h 153"/>
                            <a:gd name="T4" fmla="+- 0 1359 1236"/>
                            <a:gd name="T5" fmla="*/ T4 w 141"/>
                            <a:gd name="T6" fmla="+- 0 15119 15119"/>
                            <a:gd name="T7" fmla="*/ 15119 h 153"/>
                            <a:gd name="T8" fmla="+- 0 1359 1236"/>
                            <a:gd name="T9" fmla="*/ T8 w 141"/>
                            <a:gd name="T10" fmla="+- 0 15122 15119"/>
                            <a:gd name="T11" fmla="*/ 15122 h 153"/>
                            <a:gd name="T12" fmla="+- 0 1361 1236"/>
                            <a:gd name="T13" fmla="*/ T12 w 141"/>
                            <a:gd name="T14" fmla="+- 0 15122 15119"/>
                            <a:gd name="T15" fmla="*/ 15122 h 153"/>
                            <a:gd name="T16" fmla="+- 0 1361 1236"/>
                            <a:gd name="T17" fmla="*/ T16 w 141"/>
                            <a:gd name="T18" fmla="+- 0 15119 15119"/>
                            <a:gd name="T19" fmla="*/ 15119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125" y="0"/>
                              </a:moveTo>
                              <a:lnTo>
                                <a:pt x="123" y="0"/>
                              </a:lnTo>
                              <a:lnTo>
                                <a:pt x="123" y="3"/>
                              </a:lnTo>
                              <a:lnTo>
                                <a:pt x="125" y="3"/>
                              </a:lnTo>
                              <a:lnTo>
                                <a:pt x="1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7"/>
                      <wps:cNvSpPr>
                        <a:spLocks/>
                      </wps:cNvSpPr>
                      <wps:spPr bwMode="auto">
                        <a:xfrm>
                          <a:off x="1236" y="15119"/>
                          <a:ext cx="141" cy="153"/>
                        </a:xfrm>
                        <a:custGeom>
                          <a:avLst/>
                          <a:gdLst>
                            <a:gd name="T0" fmla="+- 0 1263 1236"/>
                            <a:gd name="T1" fmla="*/ T0 w 141"/>
                            <a:gd name="T2" fmla="+- 0 15272 15119"/>
                            <a:gd name="T3" fmla="*/ 15272 h 153"/>
                            <a:gd name="T4" fmla="+- 0 1287 1236"/>
                            <a:gd name="T5" fmla="*/ T4 w 141"/>
                            <a:gd name="T6" fmla="+- 0 15249 15119"/>
                            <a:gd name="T7" fmla="*/ 15249 h 153"/>
                            <a:gd name="T8" fmla="+- 0 1263 1236"/>
                            <a:gd name="T9" fmla="*/ T8 w 141"/>
                            <a:gd name="T10" fmla="+- 0 15270 15119"/>
                            <a:gd name="T11" fmla="*/ 15270 h 153"/>
                            <a:gd name="T12" fmla="+- 0 1261 1236"/>
                            <a:gd name="T13" fmla="*/ T12 w 141"/>
                            <a:gd name="T14" fmla="+- 0 15269 15119"/>
                            <a:gd name="T15" fmla="*/ 15269 h 153"/>
                            <a:gd name="T16" fmla="+- 0 1260 1236"/>
                            <a:gd name="T17" fmla="*/ T16 w 141"/>
                            <a:gd name="T18" fmla="+- 0 15271 15119"/>
                            <a:gd name="T19" fmla="*/ 15271 h 153"/>
                            <a:gd name="T20" fmla="+- 0 1263 1236"/>
                            <a:gd name="T21" fmla="*/ T20 w 141"/>
                            <a:gd name="T22" fmla="+- 0 15272 15119"/>
                            <a:gd name="T23" fmla="*/ 15272 h 15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41" h="153">
                              <a:moveTo>
                                <a:pt x="27" y="153"/>
                              </a:moveTo>
                              <a:lnTo>
                                <a:pt x="51" y="130"/>
                              </a:lnTo>
                              <a:lnTo>
                                <a:pt x="27" y="151"/>
                              </a:lnTo>
                              <a:lnTo>
                                <a:pt x="25" y="150"/>
                              </a:lnTo>
                              <a:lnTo>
                                <a:pt x="24" y="152"/>
                              </a:lnTo>
                              <a:lnTo>
                                <a:pt x="27" y="1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25" y="15244"/>
                          <a:ext cx="37" cy="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2" name="Freeform 25"/>
                      <wps:cNvSpPr>
                        <a:spLocks/>
                      </wps:cNvSpPr>
                      <wps:spPr bwMode="auto">
                        <a:xfrm>
                          <a:off x="1224" y="15243"/>
                          <a:ext cx="40" cy="41"/>
                        </a:xfrm>
                        <a:custGeom>
                          <a:avLst/>
                          <a:gdLst>
                            <a:gd name="T0" fmla="+- 0 1254 1224"/>
                            <a:gd name="T1" fmla="*/ T0 w 40"/>
                            <a:gd name="T2" fmla="+- 0 15284 15243"/>
                            <a:gd name="T3" fmla="*/ 15284 h 41"/>
                            <a:gd name="T4" fmla="+- 0 1257 1224"/>
                            <a:gd name="T5" fmla="*/ T4 w 40"/>
                            <a:gd name="T6" fmla="+- 0 15283 15243"/>
                            <a:gd name="T7" fmla="*/ 15283 h 41"/>
                            <a:gd name="T8" fmla="+- 0 1255 1224"/>
                            <a:gd name="T9" fmla="*/ T8 w 40"/>
                            <a:gd name="T10" fmla="+- 0 15281 15243"/>
                            <a:gd name="T11" fmla="*/ 15281 h 41"/>
                            <a:gd name="T12" fmla="+- 0 1253 1224"/>
                            <a:gd name="T13" fmla="*/ T12 w 40"/>
                            <a:gd name="T14" fmla="+- 0 15280 15243"/>
                            <a:gd name="T15" fmla="*/ 15280 h 41"/>
                            <a:gd name="T16" fmla="+- 0 1252 1224"/>
                            <a:gd name="T17" fmla="*/ T16 w 40"/>
                            <a:gd name="T18" fmla="+- 0 15283 15243"/>
                            <a:gd name="T19" fmla="*/ 15283 h 41"/>
                            <a:gd name="T20" fmla="+- 0 1254 1224"/>
                            <a:gd name="T21" fmla="*/ T20 w 40"/>
                            <a:gd name="T22" fmla="+- 0 15284 15243"/>
                            <a:gd name="T23" fmla="*/ 15284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30" y="41"/>
                              </a:moveTo>
                              <a:lnTo>
                                <a:pt x="33" y="40"/>
                              </a:lnTo>
                              <a:lnTo>
                                <a:pt x="31" y="38"/>
                              </a:lnTo>
                              <a:lnTo>
                                <a:pt x="29" y="37"/>
                              </a:lnTo>
                              <a:lnTo>
                                <a:pt x="28" y="40"/>
                              </a:lnTo>
                              <a:lnTo>
                                <a:pt x="30" y="4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4"/>
                      <wps:cNvSpPr>
                        <a:spLocks/>
                      </wps:cNvSpPr>
                      <wps:spPr bwMode="auto">
                        <a:xfrm>
                          <a:off x="1224" y="15243"/>
                          <a:ext cx="40" cy="41"/>
                        </a:xfrm>
                        <a:custGeom>
                          <a:avLst/>
                          <a:gdLst>
                            <a:gd name="T0" fmla="+- 0 1257 1224"/>
                            <a:gd name="T1" fmla="*/ T0 w 40"/>
                            <a:gd name="T2" fmla="+- 0 15256 15243"/>
                            <a:gd name="T3" fmla="*/ 15256 h 41"/>
                            <a:gd name="T4" fmla="+- 0 1261 1224"/>
                            <a:gd name="T5" fmla="*/ T4 w 40"/>
                            <a:gd name="T6" fmla="+- 0 15271 15243"/>
                            <a:gd name="T7" fmla="*/ 15271 h 41"/>
                            <a:gd name="T8" fmla="+- 0 1264 1224"/>
                            <a:gd name="T9" fmla="*/ T8 w 40"/>
                            <a:gd name="T10" fmla="+- 0 15269 15243"/>
                            <a:gd name="T11" fmla="*/ 15269 h 41"/>
                            <a:gd name="T12" fmla="+- 0 1257 1224"/>
                            <a:gd name="T13" fmla="*/ T12 w 40"/>
                            <a:gd name="T14" fmla="+- 0 15256 15243"/>
                            <a:gd name="T15" fmla="*/ 15256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33" y="13"/>
                              </a:moveTo>
                              <a:lnTo>
                                <a:pt x="37" y="28"/>
                              </a:lnTo>
                              <a:lnTo>
                                <a:pt x="40" y="26"/>
                              </a:lnTo>
                              <a:lnTo>
                                <a:pt x="33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3"/>
                      <wps:cNvSpPr>
                        <a:spLocks/>
                      </wps:cNvSpPr>
                      <wps:spPr bwMode="auto">
                        <a:xfrm>
                          <a:off x="1224" y="15243"/>
                          <a:ext cx="40" cy="41"/>
                        </a:xfrm>
                        <a:custGeom>
                          <a:avLst/>
                          <a:gdLst>
                            <a:gd name="T0" fmla="+- 0 1237 1224"/>
                            <a:gd name="T1" fmla="*/ T0 w 40"/>
                            <a:gd name="T2" fmla="+- 0 15243 15243"/>
                            <a:gd name="T3" fmla="*/ 15243 h 41"/>
                            <a:gd name="T4" fmla="+- 0 1236 1224"/>
                            <a:gd name="T5" fmla="*/ T4 w 40"/>
                            <a:gd name="T6" fmla="+- 0 15243 15243"/>
                            <a:gd name="T7" fmla="*/ 15243 h 41"/>
                            <a:gd name="T8" fmla="+- 0 1236 1224"/>
                            <a:gd name="T9" fmla="*/ T8 w 40"/>
                            <a:gd name="T10" fmla="+- 0 15246 15243"/>
                            <a:gd name="T11" fmla="*/ 15246 h 41"/>
                            <a:gd name="T12" fmla="+- 0 1235 1224"/>
                            <a:gd name="T13" fmla="*/ T12 w 40"/>
                            <a:gd name="T14" fmla="+- 0 15246 15243"/>
                            <a:gd name="T15" fmla="*/ 15246 h 41"/>
                            <a:gd name="T16" fmla="+- 0 1233 1224"/>
                            <a:gd name="T17" fmla="*/ T16 w 40"/>
                            <a:gd name="T18" fmla="+- 0 15243 15243"/>
                            <a:gd name="T19" fmla="*/ 15243 h 41"/>
                            <a:gd name="T20" fmla="+- 0 1226 1224"/>
                            <a:gd name="T21" fmla="*/ T20 w 40"/>
                            <a:gd name="T22" fmla="+- 0 15245 15243"/>
                            <a:gd name="T23" fmla="*/ 15245 h 41"/>
                            <a:gd name="T24" fmla="+- 0 1227 1224"/>
                            <a:gd name="T25" fmla="*/ T24 w 40"/>
                            <a:gd name="T26" fmla="+- 0 15254 15243"/>
                            <a:gd name="T27" fmla="*/ 15254 h 41"/>
                            <a:gd name="T28" fmla="+- 0 1227 1224"/>
                            <a:gd name="T29" fmla="*/ T28 w 40"/>
                            <a:gd name="T30" fmla="+- 0 15255 15243"/>
                            <a:gd name="T31" fmla="*/ 15255 h 41"/>
                            <a:gd name="T32" fmla="+- 0 1225 1224"/>
                            <a:gd name="T33" fmla="*/ T32 w 40"/>
                            <a:gd name="T34" fmla="+- 0 15256 15243"/>
                            <a:gd name="T35" fmla="*/ 15256 h 41"/>
                            <a:gd name="T36" fmla="+- 0 1240 1224"/>
                            <a:gd name="T37" fmla="*/ T36 w 40"/>
                            <a:gd name="T38" fmla="+- 0 15266 15243"/>
                            <a:gd name="T39" fmla="*/ 15266 h 41"/>
                            <a:gd name="T40" fmla="+- 0 1227 1224"/>
                            <a:gd name="T41" fmla="*/ T40 w 40"/>
                            <a:gd name="T42" fmla="+- 0 15254 15243"/>
                            <a:gd name="T43" fmla="*/ 15254 h 41"/>
                            <a:gd name="T44" fmla="+- 0 1229 1224"/>
                            <a:gd name="T45" fmla="*/ T44 w 40"/>
                            <a:gd name="T46" fmla="+- 0 15246 15243"/>
                            <a:gd name="T47" fmla="*/ 15246 h 41"/>
                            <a:gd name="T48" fmla="+- 0 1236 1224"/>
                            <a:gd name="T49" fmla="*/ T48 w 40"/>
                            <a:gd name="T50" fmla="+- 0 15246 15243"/>
                            <a:gd name="T51" fmla="*/ 15246 h 41"/>
                            <a:gd name="T52" fmla="+- 0 1254 1224"/>
                            <a:gd name="T53" fmla="*/ T52 w 40"/>
                            <a:gd name="T54" fmla="+- 0 15258 15243"/>
                            <a:gd name="T55" fmla="*/ 15258 h 41"/>
                            <a:gd name="T56" fmla="+- 0 1261 1224"/>
                            <a:gd name="T57" fmla="*/ T56 w 40"/>
                            <a:gd name="T58" fmla="+- 0 15271 15243"/>
                            <a:gd name="T59" fmla="*/ 15271 h 41"/>
                            <a:gd name="T60" fmla="+- 0 1264 1224"/>
                            <a:gd name="T61" fmla="*/ T60 w 40"/>
                            <a:gd name="T62" fmla="+- 0 15279 15243"/>
                            <a:gd name="T63" fmla="*/ 15279 h 41"/>
                            <a:gd name="T64" fmla="+- 0 1264 1224"/>
                            <a:gd name="T65" fmla="*/ T64 w 40"/>
                            <a:gd name="T66" fmla="+- 0 15271 15243"/>
                            <a:gd name="T67" fmla="*/ 15271 h 41"/>
                            <a:gd name="T68" fmla="+- 0 1264 1224"/>
                            <a:gd name="T69" fmla="*/ T68 w 40"/>
                            <a:gd name="T70" fmla="+- 0 15269 15243"/>
                            <a:gd name="T71" fmla="*/ 15269 h 41"/>
                            <a:gd name="T72" fmla="+- 0 1261 1224"/>
                            <a:gd name="T73" fmla="*/ T72 w 40"/>
                            <a:gd name="T74" fmla="+- 0 15271 15243"/>
                            <a:gd name="T75" fmla="*/ 15271 h 41"/>
                            <a:gd name="T76" fmla="+- 0 1257 1224"/>
                            <a:gd name="T77" fmla="*/ T76 w 40"/>
                            <a:gd name="T78" fmla="+- 0 15256 15243"/>
                            <a:gd name="T79" fmla="*/ 15256 h 41"/>
                            <a:gd name="T80" fmla="+- 0 1237 1224"/>
                            <a:gd name="T81" fmla="*/ T80 w 40"/>
                            <a:gd name="T82" fmla="+- 0 15243 15243"/>
                            <a:gd name="T83" fmla="*/ 15243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13" y="0"/>
                              </a:moveTo>
                              <a:lnTo>
                                <a:pt x="12" y="0"/>
                              </a:lnTo>
                              <a:lnTo>
                                <a:pt x="12" y="3"/>
                              </a:lnTo>
                              <a:lnTo>
                                <a:pt x="11" y="3"/>
                              </a:lnTo>
                              <a:lnTo>
                                <a:pt x="9" y="0"/>
                              </a:lnTo>
                              <a:lnTo>
                                <a:pt x="2" y="2"/>
                              </a:lnTo>
                              <a:lnTo>
                                <a:pt x="3" y="11"/>
                              </a:lnTo>
                              <a:lnTo>
                                <a:pt x="3" y="12"/>
                              </a:lnTo>
                              <a:lnTo>
                                <a:pt x="1" y="13"/>
                              </a:lnTo>
                              <a:lnTo>
                                <a:pt x="16" y="23"/>
                              </a:lnTo>
                              <a:lnTo>
                                <a:pt x="3" y="11"/>
                              </a:lnTo>
                              <a:lnTo>
                                <a:pt x="5" y="3"/>
                              </a:lnTo>
                              <a:lnTo>
                                <a:pt x="12" y="3"/>
                              </a:lnTo>
                              <a:lnTo>
                                <a:pt x="30" y="15"/>
                              </a:lnTo>
                              <a:lnTo>
                                <a:pt x="37" y="28"/>
                              </a:lnTo>
                              <a:lnTo>
                                <a:pt x="40" y="36"/>
                              </a:lnTo>
                              <a:lnTo>
                                <a:pt x="40" y="28"/>
                              </a:lnTo>
                              <a:lnTo>
                                <a:pt x="40" y="26"/>
                              </a:lnTo>
                              <a:lnTo>
                                <a:pt x="37" y="28"/>
                              </a:lnTo>
                              <a:lnTo>
                                <a:pt x="33" y="13"/>
                              </a:lnTo>
                              <a:lnTo>
                                <a:pt x="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2"/>
                      <wps:cNvSpPr>
                        <a:spLocks/>
                      </wps:cNvSpPr>
                      <wps:spPr bwMode="auto">
                        <a:xfrm>
                          <a:off x="1224" y="15243"/>
                          <a:ext cx="40" cy="41"/>
                        </a:xfrm>
                        <a:custGeom>
                          <a:avLst/>
                          <a:gdLst>
                            <a:gd name="T0" fmla="+- 0 1236 1224"/>
                            <a:gd name="T1" fmla="*/ T0 w 40"/>
                            <a:gd name="T2" fmla="+- 0 15243 15243"/>
                            <a:gd name="T3" fmla="*/ 15243 h 41"/>
                            <a:gd name="T4" fmla="+- 0 1233 1224"/>
                            <a:gd name="T5" fmla="*/ T4 w 40"/>
                            <a:gd name="T6" fmla="+- 0 15243 15243"/>
                            <a:gd name="T7" fmla="*/ 15243 h 41"/>
                            <a:gd name="T8" fmla="+- 0 1235 1224"/>
                            <a:gd name="T9" fmla="*/ T8 w 40"/>
                            <a:gd name="T10" fmla="+- 0 15246 15243"/>
                            <a:gd name="T11" fmla="*/ 15246 h 41"/>
                            <a:gd name="T12" fmla="+- 0 1236 1224"/>
                            <a:gd name="T13" fmla="*/ T12 w 40"/>
                            <a:gd name="T14" fmla="+- 0 15246 15243"/>
                            <a:gd name="T15" fmla="*/ 15246 h 41"/>
                            <a:gd name="T16" fmla="+- 0 1236 1224"/>
                            <a:gd name="T17" fmla="*/ T16 w 40"/>
                            <a:gd name="T18" fmla="+- 0 15243 15243"/>
                            <a:gd name="T19" fmla="*/ 15243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12" y="0"/>
                              </a:moveTo>
                              <a:lnTo>
                                <a:pt x="9" y="0"/>
                              </a:lnTo>
                              <a:lnTo>
                                <a:pt x="11" y="3"/>
                              </a:lnTo>
                              <a:lnTo>
                                <a:pt x="12" y="3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1"/>
                      <wps:cNvSpPr>
                        <a:spLocks/>
                      </wps:cNvSpPr>
                      <wps:spPr bwMode="auto">
                        <a:xfrm>
                          <a:off x="1224" y="15243"/>
                          <a:ext cx="40" cy="41"/>
                        </a:xfrm>
                        <a:custGeom>
                          <a:avLst/>
                          <a:gdLst>
                            <a:gd name="T0" fmla="+- 0 1240 1224"/>
                            <a:gd name="T1" fmla="*/ T0 w 40"/>
                            <a:gd name="T2" fmla="+- 0 15266 15243"/>
                            <a:gd name="T3" fmla="*/ 15266 h 41"/>
                            <a:gd name="T4" fmla="+- 0 1252 1224"/>
                            <a:gd name="T5" fmla="*/ T4 w 40"/>
                            <a:gd name="T6" fmla="+- 0 15283 15243"/>
                            <a:gd name="T7" fmla="*/ 15283 h 41"/>
                            <a:gd name="T8" fmla="+- 0 1253 1224"/>
                            <a:gd name="T9" fmla="*/ T8 w 40"/>
                            <a:gd name="T10" fmla="+- 0 15280 15243"/>
                            <a:gd name="T11" fmla="*/ 15280 h 41"/>
                            <a:gd name="T12" fmla="+- 0 1255 1224"/>
                            <a:gd name="T13" fmla="*/ T12 w 40"/>
                            <a:gd name="T14" fmla="+- 0 15281 15243"/>
                            <a:gd name="T15" fmla="*/ 15281 h 41"/>
                            <a:gd name="T16" fmla="+- 0 1257 1224"/>
                            <a:gd name="T17" fmla="*/ T16 w 40"/>
                            <a:gd name="T18" fmla="+- 0 15283 15243"/>
                            <a:gd name="T19" fmla="*/ 15283 h 41"/>
                            <a:gd name="T20" fmla="+- 0 1264 1224"/>
                            <a:gd name="T21" fmla="*/ T20 w 40"/>
                            <a:gd name="T22" fmla="+- 0 15279 15243"/>
                            <a:gd name="T23" fmla="*/ 15279 h 41"/>
                            <a:gd name="T24" fmla="+- 0 1261 1224"/>
                            <a:gd name="T25" fmla="*/ T24 w 40"/>
                            <a:gd name="T26" fmla="+- 0 15271 15243"/>
                            <a:gd name="T27" fmla="*/ 15271 h 41"/>
                            <a:gd name="T28" fmla="+- 0 1261 1224"/>
                            <a:gd name="T29" fmla="*/ T28 w 40"/>
                            <a:gd name="T30" fmla="+- 0 15271 15243"/>
                            <a:gd name="T31" fmla="*/ 15271 h 41"/>
                            <a:gd name="T32" fmla="+- 0 1261 1224"/>
                            <a:gd name="T33" fmla="*/ T32 w 40"/>
                            <a:gd name="T34" fmla="+- 0 15278 15243"/>
                            <a:gd name="T35" fmla="*/ 15278 h 41"/>
                            <a:gd name="T36" fmla="+- 0 1254 1224"/>
                            <a:gd name="T37" fmla="*/ T36 w 40"/>
                            <a:gd name="T38" fmla="+- 0 15280 15243"/>
                            <a:gd name="T39" fmla="*/ 15280 h 41"/>
                            <a:gd name="T40" fmla="+- 0 1243 1224"/>
                            <a:gd name="T41" fmla="*/ T40 w 40"/>
                            <a:gd name="T42" fmla="+- 0 15264 15243"/>
                            <a:gd name="T43" fmla="*/ 15264 h 41"/>
                            <a:gd name="T44" fmla="+- 0 1227 1224"/>
                            <a:gd name="T45" fmla="*/ T44 w 40"/>
                            <a:gd name="T46" fmla="+- 0 15254 15243"/>
                            <a:gd name="T47" fmla="*/ 15254 h 41"/>
                            <a:gd name="T48" fmla="+- 0 1240 1224"/>
                            <a:gd name="T49" fmla="*/ T48 w 40"/>
                            <a:gd name="T50" fmla="+- 0 15266 15243"/>
                            <a:gd name="T51" fmla="*/ 15266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16" y="23"/>
                              </a:moveTo>
                              <a:lnTo>
                                <a:pt x="28" y="40"/>
                              </a:lnTo>
                              <a:lnTo>
                                <a:pt x="29" y="37"/>
                              </a:lnTo>
                              <a:lnTo>
                                <a:pt x="31" y="38"/>
                              </a:lnTo>
                              <a:lnTo>
                                <a:pt x="33" y="40"/>
                              </a:lnTo>
                              <a:lnTo>
                                <a:pt x="40" y="36"/>
                              </a:lnTo>
                              <a:lnTo>
                                <a:pt x="37" y="28"/>
                              </a:lnTo>
                              <a:lnTo>
                                <a:pt x="37" y="35"/>
                              </a:lnTo>
                              <a:lnTo>
                                <a:pt x="30" y="37"/>
                              </a:lnTo>
                              <a:lnTo>
                                <a:pt x="19" y="21"/>
                              </a:lnTo>
                              <a:lnTo>
                                <a:pt x="3" y="11"/>
                              </a:lnTo>
                              <a:lnTo>
                                <a:pt x="16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0"/>
                      <wps:cNvSpPr>
                        <a:spLocks/>
                      </wps:cNvSpPr>
                      <wps:spPr bwMode="auto">
                        <a:xfrm>
                          <a:off x="1224" y="15243"/>
                          <a:ext cx="40" cy="41"/>
                        </a:xfrm>
                        <a:custGeom>
                          <a:avLst/>
                          <a:gdLst>
                            <a:gd name="T0" fmla="+- 0 1226 1224"/>
                            <a:gd name="T1" fmla="*/ T0 w 40"/>
                            <a:gd name="T2" fmla="+- 0 15245 15243"/>
                            <a:gd name="T3" fmla="*/ 15245 h 41"/>
                            <a:gd name="T4" fmla="+- 0 1224 1224"/>
                            <a:gd name="T5" fmla="*/ T4 w 40"/>
                            <a:gd name="T6" fmla="+- 0 15254 15243"/>
                            <a:gd name="T7" fmla="*/ 15254 h 41"/>
                            <a:gd name="T8" fmla="+- 0 1225 1224"/>
                            <a:gd name="T9" fmla="*/ T8 w 40"/>
                            <a:gd name="T10" fmla="+- 0 15256 15243"/>
                            <a:gd name="T11" fmla="*/ 15256 h 41"/>
                            <a:gd name="T12" fmla="+- 0 1227 1224"/>
                            <a:gd name="T13" fmla="*/ T12 w 40"/>
                            <a:gd name="T14" fmla="+- 0 15255 15243"/>
                            <a:gd name="T15" fmla="*/ 15255 h 41"/>
                            <a:gd name="T16" fmla="+- 0 1227 1224"/>
                            <a:gd name="T17" fmla="*/ T16 w 40"/>
                            <a:gd name="T18" fmla="+- 0 15254 15243"/>
                            <a:gd name="T19" fmla="*/ 15254 h 41"/>
                            <a:gd name="T20" fmla="+- 0 1226 1224"/>
                            <a:gd name="T21" fmla="*/ T20 w 40"/>
                            <a:gd name="T22" fmla="+- 0 15245 15243"/>
                            <a:gd name="T23" fmla="*/ 15245 h 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40" h="41">
                              <a:moveTo>
                                <a:pt x="2" y="2"/>
                              </a:moveTo>
                              <a:lnTo>
                                <a:pt x="0" y="11"/>
                              </a:lnTo>
                              <a:lnTo>
                                <a:pt x="1" y="13"/>
                              </a:lnTo>
                              <a:lnTo>
                                <a:pt x="3" y="12"/>
                              </a:lnTo>
                              <a:lnTo>
                                <a:pt x="3" y="11"/>
                              </a:lnTo>
                              <a:lnTo>
                                <a:pt x="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78" y="15142"/>
                          <a:ext cx="109" cy="1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9" name="Freeform 18"/>
                      <wps:cNvSpPr>
                        <a:spLocks/>
                      </wps:cNvSpPr>
                      <wps:spPr bwMode="auto">
                        <a:xfrm>
                          <a:off x="1282" y="15140"/>
                          <a:ext cx="107" cy="124"/>
                        </a:xfrm>
                        <a:custGeom>
                          <a:avLst/>
                          <a:gdLst>
                            <a:gd name="T0" fmla="+- 0 1282 1282"/>
                            <a:gd name="T1" fmla="*/ T0 w 107"/>
                            <a:gd name="T2" fmla="+- 0 15254 15140"/>
                            <a:gd name="T3" fmla="*/ 15254 h 124"/>
                            <a:gd name="T4" fmla="+- 0 1282 1282"/>
                            <a:gd name="T5" fmla="*/ T4 w 107"/>
                            <a:gd name="T6" fmla="+- 0 15259 15140"/>
                            <a:gd name="T7" fmla="*/ 15259 h 124"/>
                            <a:gd name="T8" fmla="+- 0 1285 1282"/>
                            <a:gd name="T9" fmla="*/ T8 w 107"/>
                            <a:gd name="T10" fmla="+- 0 15261 15140"/>
                            <a:gd name="T11" fmla="*/ 15261 h 124"/>
                            <a:gd name="T12" fmla="+- 0 1288 1282"/>
                            <a:gd name="T13" fmla="*/ T12 w 107"/>
                            <a:gd name="T14" fmla="+- 0 15264 15140"/>
                            <a:gd name="T15" fmla="*/ 15264 h 124"/>
                            <a:gd name="T16" fmla="+- 0 1292 1282"/>
                            <a:gd name="T17" fmla="*/ T16 w 107"/>
                            <a:gd name="T18" fmla="+- 0 15261 15140"/>
                            <a:gd name="T19" fmla="*/ 15261 h 124"/>
                            <a:gd name="T20" fmla="+- 0 1297 1282"/>
                            <a:gd name="T21" fmla="*/ T20 w 107"/>
                            <a:gd name="T22" fmla="+- 0 15259 15140"/>
                            <a:gd name="T23" fmla="*/ 15259 h 124"/>
                            <a:gd name="T24" fmla="+- 0 1299 1282"/>
                            <a:gd name="T25" fmla="*/ T24 w 107"/>
                            <a:gd name="T26" fmla="+- 0 15253 15140"/>
                            <a:gd name="T27" fmla="*/ 15253 h 124"/>
                            <a:gd name="T28" fmla="+- 0 1300 1282"/>
                            <a:gd name="T29" fmla="*/ T28 w 107"/>
                            <a:gd name="T30" fmla="+- 0 15243 15140"/>
                            <a:gd name="T31" fmla="*/ 15243 h 124"/>
                            <a:gd name="T32" fmla="+- 0 1370 1282"/>
                            <a:gd name="T33" fmla="*/ T32 w 107"/>
                            <a:gd name="T34" fmla="+- 0 15179 15140"/>
                            <a:gd name="T35" fmla="*/ 15179 h 124"/>
                            <a:gd name="T36" fmla="+- 0 1368 1282"/>
                            <a:gd name="T37" fmla="*/ T36 w 107"/>
                            <a:gd name="T38" fmla="+- 0 15177 15140"/>
                            <a:gd name="T39" fmla="*/ 15177 h 124"/>
                            <a:gd name="T40" fmla="+- 0 1385 1282"/>
                            <a:gd name="T41" fmla="*/ T40 w 107"/>
                            <a:gd name="T42" fmla="+- 0 15144 15140"/>
                            <a:gd name="T43" fmla="*/ 15144 h 124"/>
                            <a:gd name="T44" fmla="+- 0 1368 1282"/>
                            <a:gd name="T45" fmla="*/ T44 w 107"/>
                            <a:gd name="T46" fmla="+- 0 15177 15140"/>
                            <a:gd name="T47" fmla="*/ 15177 h 124"/>
                            <a:gd name="T48" fmla="+- 0 1368 1282"/>
                            <a:gd name="T49" fmla="*/ T48 w 107"/>
                            <a:gd name="T50" fmla="+- 0 15177 15140"/>
                            <a:gd name="T51" fmla="*/ 15177 h 124"/>
                            <a:gd name="T52" fmla="+- 0 1300 1282"/>
                            <a:gd name="T53" fmla="*/ T52 w 107"/>
                            <a:gd name="T54" fmla="+- 0 15242 15140"/>
                            <a:gd name="T55" fmla="*/ 15242 h 124"/>
                            <a:gd name="T56" fmla="+- 0 1300 1282"/>
                            <a:gd name="T57" fmla="*/ T56 w 107"/>
                            <a:gd name="T58" fmla="+- 0 15243 15140"/>
                            <a:gd name="T59" fmla="*/ 15243 h 124"/>
                            <a:gd name="T60" fmla="+- 0 1297 1282"/>
                            <a:gd name="T61" fmla="*/ T60 w 107"/>
                            <a:gd name="T62" fmla="+- 0 15241 15140"/>
                            <a:gd name="T63" fmla="*/ 15241 h 124"/>
                            <a:gd name="T64" fmla="+- 0 1297 1282"/>
                            <a:gd name="T65" fmla="*/ T64 w 107"/>
                            <a:gd name="T66" fmla="+- 0 15242 15140"/>
                            <a:gd name="T67" fmla="*/ 15242 h 124"/>
                            <a:gd name="T68" fmla="+- 0 1296 1282"/>
                            <a:gd name="T69" fmla="*/ T68 w 107"/>
                            <a:gd name="T70" fmla="+- 0 15254 15140"/>
                            <a:gd name="T71" fmla="*/ 15254 h 124"/>
                            <a:gd name="T72" fmla="+- 0 1293 1282"/>
                            <a:gd name="T73" fmla="*/ T72 w 107"/>
                            <a:gd name="T74" fmla="+- 0 15257 15140"/>
                            <a:gd name="T75" fmla="*/ 15257 h 124"/>
                            <a:gd name="T76" fmla="+- 0 1289 1282"/>
                            <a:gd name="T77" fmla="*/ T76 w 107"/>
                            <a:gd name="T78" fmla="+- 0 15259 15140"/>
                            <a:gd name="T79" fmla="*/ 15259 h 124"/>
                            <a:gd name="T80" fmla="+- 0 1286 1282"/>
                            <a:gd name="T81" fmla="*/ T80 w 107"/>
                            <a:gd name="T82" fmla="+- 0 15257 15140"/>
                            <a:gd name="T83" fmla="*/ 15257 h 124"/>
                            <a:gd name="T84" fmla="+- 0 1285 1282"/>
                            <a:gd name="T85" fmla="*/ T84 w 107"/>
                            <a:gd name="T86" fmla="+- 0 15255 15140"/>
                            <a:gd name="T87" fmla="*/ 15255 h 124"/>
                            <a:gd name="T88" fmla="+- 0 1286 1282"/>
                            <a:gd name="T89" fmla="*/ T88 w 107"/>
                            <a:gd name="T90" fmla="+- 0 15249 15140"/>
                            <a:gd name="T91" fmla="*/ 15249 h 124"/>
                            <a:gd name="T92" fmla="+- 0 1295 1282"/>
                            <a:gd name="T93" fmla="*/ T92 w 107"/>
                            <a:gd name="T94" fmla="+- 0 15237 15140"/>
                            <a:gd name="T95" fmla="*/ 15237 h 124"/>
                            <a:gd name="T96" fmla="+- 0 1283 1282"/>
                            <a:gd name="T97" fmla="*/ T96 w 107"/>
                            <a:gd name="T98" fmla="+- 0 15246 15140"/>
                            <a:gd name="T99" fmla="*/ 15246 h 124"/>
                            <a:gd name="T100" fmla="+- 0 1282 1282"/>
                            <a:gd name="T101" fmla="*/ T100 w 107"/>
                            <a:gd name="T102" fmla="+- 0 15254 15140"/>
                            <a:gd name="T103" fmla="*/ 15254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7" h="124">
                              <a:moveTo>
                                <a:pt x="0" y="114"/>
                              </a:moveTo>
                              <a:lnTo>
                                <a:pt x="0" y="119"/>
                              </a:lnTo>
                              <a:lnTo>
                                <a:pt x="3" y="121"/>
                              </a:lnTo>
                              <a:lnTo>
                                <a:pt x="6" y="124"/>
                              </a:lnTo>
                              <a:lnTo>
                                <a:pt x="10" y="121"/>
                              </a:lnTo>
                              <a:lnTo>
                                <a:pt x="15" y="119"/>
                              </a:lnTo>
                              <a:lnTo>
                                <a:pt x="17" y="113"/>
                              </a:lnTo>
                              <a:lnTo>
                                <a:pt x="18" y="103"/>
                              </a:lnTo>
                              <a:lnTo>
                                <a:pt x="88" y="39"/>
                              </a:lnTo>
                              <a:lnTo>
                                <a:pt x="86" y="37"/>
                              </a:lnTo>
                              <a:lnTo>
                                <a:pt x="103" y="4"/>
                              </a:lnTo>
                              <a:lnTo>
                                <a:pt x="86" y="37"/>
                              </a:lnTo>
                              <a:lnTo>
                                <a:pt x="18" y="102"/>
                              </a:lnTo>
                              <a:lnTo>
                                <a:pt x="18" y="103"/>
                              </a:lnTo>
                              <a:lnTo>
                                <a:pt x="15" y="101"/>
                              </a:lnTo>
                              <a:lnTo>
                                <a:pt x="15" y="102"/>
                              </a:lnTo>
                              <a:lnTo>
                                <a:pt x="14" y="114"/>
                              </a:lnTo>
                              <a:lnTo>
                                <a:pt x="11" y="117"/>
                              </a:lnTo>
                              <a:lnTo>
                                <a:pt x="7" y="119"/>
                              </a:lnTo>
                              <a:lnTo>
                                <a:pt x="4" y="117"/>
                              </a:lnTo>
                              <a:lnTo>
                                <a:pt x="3" y="115"/>
                              </a:lnTo>
                              <a:lnTo>
                                <a:pt x="4" y="109"/>
                              </a:lnTo>
                              <a:lnTo>
                                <a:pt x="13" y="97"/>
                              </a:lnTo>
                              <a:lnTo>
                                <a:pt x="1" y="106"/>
                              </a:lnTo>
                              <a:lnTo>
                                <a:pt x="0" y="1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17"/>
                      <wps:cNvSpPr>
                        <a:spLocks/>
                      </wps:cNvSpPr>
                      <wps:spPr bwMode="auto">
                        <a:xfrm>
                          <a:off x="1282" y="15140"/>
                          <a:ext cx="107" cy="124"/>
                        </a:xfrm>
                        <a:custGeom>
                          <a:avLst/>
                          <a:gdLst>
                            <a:gd name="T0" fmla="+- 0 1300 1282"/>
                            <a:gd name="T1" fmla="*/ T0 w 107"/>
                            <a:gd name="T2" fmla="+- 0 15242 15140"/>
                            <a:gd name="T3" fmla="*/ 15242 h 124"/>
                            <a:gd name="T4" fmla="+- 0 1368 1282"/>
                            <a:gd name="T5" fmla="*/ T4 w 107"/>
                            <a:gd name="T6" fmla="+- 0 15177 15140"/>
                            <a:gd name="T7" fmla="*/ 15177 h 124"/>
                            <a:gd name="T8" fmla="+- 0 1368 1282"/>
                            <a:gd name="T9" fmla="*/ T8 w 107"/>
                            <a:gd name="T10" fmla="+- 0 15177 15140"/>
                            <a:gd name="T11" fmla="*/ 15177 h 124"/>
                            <a:gd name="T12" fmla="+- 0 1297 1282"/>
                            <a:gd name="T13" fmla="*/ T12 w 107"/>
                            <a:gd name="T14" fmla="+- 0 15241 15140"/>
                            <a:gd name="T15" fmla="*/ 15241 h 124"/>
                            <a:gd name="T16" fmla="+- 0 1300 1282"/>
                            <a:gd name="T17" fmla="*/ T16 w 107"/>
                            <a:gd name="T18" fmla="+- 0 15243 15140"/>
                            <a:gd name="T19" fmla="*/ 15243 h 124"/>
                            <a:gd name="T20" fmla="+- 0 1300 1282"/>
                            <a:gd name="T21" fmla="*/ T20 w 107"/>
                            <a:gd name="T22" fmla="+- 0 15242 15140"/>
                            <a:gd name="T23" fmla="*/ 15242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07" h="124">
                              <a:moveTo>
                                <a:pt x="18" y="102"/>
                              </a:moveTo>
                              <a:lnTo>
                                <a:pt x="86" y="37"/>
                              </a:lnTo>
                              <a:lnTo>
                                <a:pt x="15" y="101"/>
                              </a:lnTo>
                              <a:lnTo>
                                <a:pt x="18" y="103"/>
                              </a:lnTo>
                              <a:lnTo>
                                <a:pt x="18" y="1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16"/>
                      <wps:cNvSpPr>
                        <a:spLocks/>
                      </wps:cNvSpPr>
                      <wps:spPr bwMode="auto">
                        <a:xfrm>
                          <a:off x="1282" y="15140"/>
                          <a:ext cx="107" cy="124"/>
                        </a:xfrm>
                        <a:custGeom>
                          <a:avLst/>
                          <a:gdLst>
                            <a:gd name="T0" fmla="+- 0 1297 1282"/>
                            <a:gd name="T1" fmla="*/ T0 w 107"/>
                            <a:gd name="T2" fmla="+- 0 15239 15140"/>
                            <a:gd name="T3" fmla="*/ 15239 h 124"/>
                            <a:gd name="T4" fmla="+- 0 1328 1282"/>
                            <a:gd name="T5" fmla="*/ T4 w 107"/>
                            <a:gd name="T6" fmla="+- 0 15210 15140"/>
                            <a:gd name="T7" fmla="*/ 15210 h 124"/>
                            <a:gd name="T8" fmla="+- 0 1350 1282"/>
                            <a:gd name="T9" fmla="*/ T8 w 107"/>
                            <a:gd name="T10" fmla="+- 0 15186 15140"/>
                            <a:gd name="T11" fmla="*/ 15186 h 124"/>
                            <a:gd name="T12" fmla="+- 0 1366 1282"/>
                            <a:gd name="T13" fmla="*/ T12 w 107"/>
                            <a:gd name="T14" fmla="+- 0 15168 15140"/>
                            <a:gd name="T15" fmla="*/ 15168 h 124"/>
                            <a:gd name="T16" fmla="+- 0 1375 1282"/>
                            <a:gd name="T17" fmla="*/ T16 w 107"/>
                            <a:gd name="T18" fmla="+- 0 15156 15140"/>
                            <a:gd name="T19" fmla="*/ 15156 h 124"/>
                            <a:gd name="T20" fmla="+- 0 1381 1282"/>
                            <a:gd name="T21" fmla="*/ T20 w 107"/>
                            <a:gd name="T22" fmla="+- 0 15147 15140"/>
                            <a:gd name="T23" fmla="*/ 15147 h 124"/>
                            <a:gd name="T24" fmla="+- 0 1383 1282"/>
                            <a:gd name="T25" fmla="*/ T24 w 107"/>
                            <a:gd name="T26" fmla="+- 0 15143 15140"/>
                            <a:gd name="T27" fmla="*/ 15143 h 124"/>
                            <a:gd name="T28" fmla="+- 0 1385 1282"/>
                            <a:gd name="T29" fmla="*/ T28 w 107"/>
                            <a:gd name="T30" fmla="+- 0 15144 15140"/>
                            <a:gd name="T31" fmla="*/ 15144 h 124"/>
                            <a:gd name="T32" fmla="+- 0 1368 1282"/>
                            <a:gd name="T33" fmla="*/ T32 w 107"/>
                            <a:gd name="T34" fmla="+- 0 15177 15140"/>
                            <a:gd name="T35" fmla="*/ 15177 h 124"/>
                            <a:gd name="T36" fmla="+- 0 1370 1282"/>
                            <a:gd name="T37" fmla="*/ T36 w 107"/>
                            <a:gd name="T38" fmla="+- 0 15179 15140"/>
                            <a:gd name="T39" fmla="*/ 15179 h 124"/>
                            <a:gd name="T40" fmla="+- 0 1371 1282"/>
                            <a:gd name="T41" fmla="*/ T40 w 107"/>
                            <a:gd name="T42" fmla="+- 0 15179 15140"/>
                            <a:gd name="T43" fmla="*/ 15179 h 124"/>
                            <a:gd name="T44" fmla="+- 0 1388 1282"/>
                            <a:gd name="T45" fmla="*/ T44 w 107"/>
                            <a:gd name="T46" fmla="+- 0 15146 15140"/>
                            <a:gd name="T47" fmla="*/ 15146 h 124"/>
                            <a:gd name="T48" fmla="+- 0 1389 1282"/>
                            <a:gd name="T49" fmla="*/ T48 w 107"/>
                            <a:gd name="T50" fmla="+- 0 15145 15140"/>
                            <a:gd name="T51" fmla="*/ 15145 h 124"/>
                            <a:gd name="T52" fmla="+- 0 1388 1282"/>
                            <a:gd name="T53" fmla="*/ T52 w 107"/>
                            <a:gd name="T54" fmla="+- 0 15141 15140"/>
                            <a:gd name="T55" fmla="*/ 15141 h 124"/>
                            <a:gd name="T56" fmla="+- 0 1385 1282"/>
                            <a:gd name="T57" fmla="*/ T56 w 107"/>
                            <a:gd name="T58" fmla="+- 0 15140 15140"/>
                            <a:gd name="T59" fmla="*/ 15140 h 124"/>
                            <a:gd name="T60" fmla="+- 0 1381 1282"/>
                            <a:gd name="T61" fmla="*/ T60 w 107"/>
                            <a:gd name="T62" fmla="+- 0 15140 15140"/>
                            <a:gd name="T63" fmla="*/ 15140 h 124"/>
                            <a:gd name="T64" fmla="+- 0 1380 1282"/>
                            <a:gd name="T65" fmla="*/ T64 w 107"/>
                            <a:gd name="T66" fmla="+- 0 15141 15140"/>
                            <a:gd name="T67" fmla="*/ 15141 h 124"/>
                            <a:gd name="T68" fmla="+- 0 1379 1282"/>
                            <a:gd name="T69" fmla="*/ T68 w 107"/>
                            <a:gd name="T70" fmla="+- 0 15143 15140"/>
                            <a:gd name="T71" fmla="*/ 15143 h 124"/>
                            <a:gd name="T72" fmla="+- 0 1375 1282"/>
                            <a:gd name="T73" fmla="*/ T72 w 107"/>
                            <a:gd name="T74" fmla="+- 0 15150 15140"/>
                            <a:gd name="T75" fmla="*/ 15150 h 124"/>
                            <a:gd name="T76" fmla="+- 0 1367 1282"/>
                            <a:gd name="T77" fmla="*/ T76 w 107"/>
                            <a:gd name="T78" fmla="+- 0 15160 15140"/>
                            <a:gd name="T79" fmla="*/ 15160 h 124"/>
                            <a:gd name="T80" fmla="+- 0 1354 1282"/>
                            <a:gd name="T81" fmla="*/ T80 w 107"/>
                            <a:gd name="T82" fmla="+- 0 15176 15140"/>
                            <a:gd name="T83" fmla="*/ 15176 h 124"/>
                            <a:gd name="T84" fmla="+- 0 1335 1282"/>
                            <a:gd name="T85" fmla="*/ T84 w 107"/>
                            <a:gd name="T86" fmla="+- 0 15197 15140"/>
                            <a:gd name="T87" fmla="*/ 15197 h 124"/>
                            <a:gd name="T88" fmla="+- 0 1308 1282"/>
                            <a:gd name="T89" fmla="*/ T88 w 107"/>
                            <a:gd name="T90" fmla="+- 0 15224 15140"/>
                            <a:gd name="T91" fmla="*/ 15224 h 124"/>
                            <a:gd name="T92" fmla="+- 0 1295 1282"/>
                            <a:gd name="T93" fmla="*/ T92 w 107"/>
                            <a:gd name="T94" fmla="+- 0 15237 15140"/>
                            <a:gd name="T95" fmla="*/ 15237 h 124"/>
                            <a:gd name="T96" fmla="+- 0 1295 1282"/>
                            <a:gd name="T97" fmla="*/ T96 w 107"/>
                            <a:gd name="T98" fmla="+- 0 15237 15140"/>
                            <a:gd name="T99" fmla="*/ 15237 h 124"/>
                            <a:gd name="T100" fmla="+- 0 1286 1282"/>
                            <a:gd name="T101" fmla="*/ T100 w 107"/>
                            <a:gd name="T102" fmla="+- 0 15249 15140"/>
                            <a:gd name="T103" fmla="*/ 15249 h 124"/>
                            <a:gd name="T104" fmla="+- 0 1294 1282"/>
                            <a:gd name="T105" fmla="*/ T104 w 107"/>
                            <a:gd name="T106" fmla="+- 0 15242 15140"/>
                            <a:gd name="T107" fmla="*/ 15242 h 124"/>
                            <a:gd name="T108" fmla="+- 0 1297 1282"/>
                            <a:gd name="T109" fmla="*/ T108 w 107"/>
                            <a:gd name="T110" fmla="+- 0 15239 15140"/>
                            <a:gd name="T111" fmla="*/ 15239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7" h="124">
                              <a:moveTo>
                                <a:pt x="15" y="99"/>
                              </a:moveTo>
                              <a:lnTo>
                                <a:pt x="46" y="70"/>
                              </a:lnTo>
                              <a:lnTo>
                                <a:pt x="68" y="46"/>
                              </a:lnTo>
                              <a:lnTo>
                                <a:pt x="84" y="28"/>
                              </a:lnTo>
                              <a:lnTo>
                                <a:pt x="93" y="16"/>
                              </a:lnTo>
                              <a:lnTo>
                                <a:pt x="99" y="7"/>
                              </a:lnTo>
                              <a:lnTo>
                                <a:pt x="101" y="3"/>
                              </a:lnTo>
                              <a:lnTo>
                                <a:pt x="103" y="4"/>
                              </a:lnTo>
                              <a:lnTo>
                                <a:pt x="86" y="37"/>
                              </a:lnTo>
                              <a:lnTo>
                                <a:pt x="88" y="39"/>
                              </a:lnTo>
                              <a:lnTo>
                                <a:pt x="89" y="39"/>
                              </a:lnTo>
                              <a:lnTo>
                                <a:pt x="106" y="6"/>
                              </a:lnTo>
                              <a:lnTo>
                                <a:pt x="107" y="5"/>
                              </a:lnTo>
                              <a:lnTo>
                                <a:pt x="106" y="1"/>
                              </a:lnTo>
                              <a:lnTo>
                                <a:pt x="103" y="0"/>
                              </a:lnTo>
                              <a:lnTo>
                                <a:pt x="99" y="0"/>
                              </a:lnTo>
                              <a:lnTo>
                                <a:pt x="98" y="1"/>
                              </a:lnTo>
                              <a:lnTo>
                                <a:pt x="97" y="3"/>
                              </a:lnTo>
                              <a:lnTo>
                                <a:pt x="93" y="10"/>
                              </a:lnTo>
                              <a:lnTo>
                                <a:pt x="85" y="20"/>
                              </a:lnTo>
                              <a:lnTo>
                                <a:pt x="72" y="36"/>
                              </a:lnTo>
                              <a:lnTo>
                                <a:pt x="53" y="57"/>
                              </a:lnTo>
                              <a:lnTo>
                                <a:pt x="26" y="84"/>
                              </a:lnTo>
                              <a:lnTo>
                                <a:pt x="13" y="97"/>
                              </a:lnTo>
                              <a:lnTo>
                                <a:pt x="4" y="109"/>
                              </a:lnTo>
                              <a:lnTo>
                                <a:pt x="12" y="102"/>
                              </a:lnTo>
                              <a:lnTo>
                                <a:pt x="15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2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60" y="15116"/>
                          <a:ext cx="26" cy="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3" name="Freeform 14"/>
                      <wps:cNvSpPr>
                        <a:spLocks/>
                      </wps:cNvSpPr>
                      <wps:spPr bwMode="auto">
                        <a:xfrm>
                          <a:off x="1357" y="15115"/>
                          <a:ext cx="31" cy="27"/>
                        </a:xfrm>
                        <a:custGeom>
                          <a:avLst/>
                          <a:gdLst>
                            <a:gd name="T0" fmla="+- 0 1361 1357"/>
                            <a:gd name="T1" fmla="*/ T0 w 31"/>
                            <a:gd name="T2" fmla="+- 0 15123 15115"/>
                            <a:gd name="T3" fmla="*/ 15123 h 27"/>
                            <a:gd name="T4" fmla="+- 0 1362 1357"/>
                            <a:gd name="T5" fmla="*/ T4 w 31"/>
                            <a:gd name="T6" fmla="+- 0 15120 15115"/>
                            <a:gd name="T7" fmla="*/ 15120 h 27"/>
                            <a:gd name="T8" fmla="+- 0 1364 1357"/>
                            <a:gd name="T9" fmla="*/ T8 w 31"/>
                            <a:gd name="T10" fmla="+- 0 15115 15115"/>
                            <a:gd name="T11" fmla="*/ 15115 h 27"/>
                            <a:gd name="T12" fmla="+- 0 1360 1357"/>
                            <a:gd name="T13" fmla="*/ T12 w 31"/>
                            <a:gd name="T14" fmla="+- 0 15119 15115"/>
                            <a:gd name="T15" fmla="*/ 15119 h 27"/>
                            <a:gd name="T16" fmla="+- 0 1357 1357"/>
                            <a:gd name="T17" fmla="*/ T16 w 31"/>
                            <a:gd name="T18" fmla="+- 0 15122 15115"/>
                            <a:gd name="T19" fmla="*/ 15122 h 27"/>
                            <a:gd name="T20" fmla="+- 0 1359 1357"/>
                            <a:gd name="T21" fmla="*/ T20 w 31"/>
                            <a:gd name="T22" fmla="+- 0 15123 15115"/>
                            <a:gd name="T23" fmla="*/ 15123 h 27"/>
                            <a:gd name="T24" fmla="+- 0 1375 1357"/>
                            <a:gd name="T25" fmla="*/ T24 w 31"/>
                            <a:gd name="T26" fmla="+- 0 15134 15115"/>
                            <a:gd name="T27" fmla="*/ 15134 h 27"/>
                            <a:gd name="T28" fmla="+- 0 1361 1357"/>
                            <a:gd name="T29" fmla="*/ T28 w 31"/>
                            <a:gd name="T30" fmla="+- 0 15123 15115"/>
                            <a:gd name="T31" fmla="*/ 15123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4" y="8"/>
                              </a:moveTo>
                              <a:lnTo>
                                <a:pt x="5" y="5"/>
                              </a:lnTo>
                              <a:lnTo>
                                <a:pt x="7" y="0"/>
                              </a:lnTo>
                              <a:lnTo>
                                <a:pt x="3" y="4"/>
                              </a:lnTo>
                              <a:lnTo>
                                <a:pt x="0" y="7"/>
                              </a:lnTo>
                              <a:lnTo>
                                <a:pt x="2" y="8"/>
                              </a:lnTo>
                              <a:lnTo>
                                <a:pt x="18" y="19"/>
                              </a:lnTo>
                              <a:lnTo>
                                <a:pt x="4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13"/>
                      <wps:cNvSpPr>
                        <a:spLocks/>
                      </wps:cNvSpPr>
                      <wps:spPr bwMode="auto">
                        <a:xfrm>
                          <a:off x="1357" y="15115"/>
                          <a:ext cx="31" cy="27"/>
                        </a:xfrm>
                        <a:custGeom>
                          <a:avLst/>
                          <a:gdLst>
                            <a:gd name="T0" fmla="+- 0 1383 1357"/>
                            <a:gd name="T1" fmla="*/ T0 w 31"/>
                            <a:gd name="T2" fmla="+- 0 15123 15115"/>
                            <a:gd name="T3" fmla="*/ 15123 h 27"/>
                            <a:gd name="T4" fmla="+- 0 1368 1357"/>
                            <a:gd name="T5" fmla="*/ T4 w 31"/>
                            <a:gd name="T6" fmla="+- 0 15115 15115"/>
                            <a:gd name="T7" fmla="*/ 15115 h 27"/>
                            <a:gd name="T8" fmla="+- 0 1364 1357"/>
                            <a:gd name="T9" fmla="*/ T8 w 31"/>
                            <a:gd name="T10" fmla="+- 0 15115 15115"/>
                            <a:gd name="T11" fmla="*/ 15115 h 27"/>
                            <a:gd name="T12" fmla="+- 0 1366 1357"/>
                            <a:gd name="T13" fmla="*/ T12 w 31"/>
                            <a:gd name="T14" fmla="+- 0 15118 15115"/>
                            <a:gd name="T15" fmla="*/ 15118 h 27"/>
                            <a:gd name="T16" fmla="+- 0 1366 1357"/>
                            <a:gd name="T17" fmla="*/ T16 w 31"/>
                            <a:gd name="T18" fmla="+- 0 15118 15115"/>
                            <a:gd name="T19" fmla="*/ 15118 h 27"/>
                            <a:gd name="T20" fmla="+- 0 1380 1357"/>
                            <a:gd name="T21" fmla="*/ T20 w 31"/>
                            <a:gd name="T22" fmla="+- 0 15125 15115"/>
                            <a:gd name="T23" fmla="*/ 15125 h 27"/>
                            <a:gd name="T24" fmla="+- 0 1384 1357"/>
                            <a:gd name="T25" fmla="*/ T24 w 31"/>
                            <a:gd name="T26" fmla="+- 0 15136 15115"/>
                            <a:gd name="T27" fmla="*/ 15136 h 27"/>
                            <a:gd name="T28" fmla="+- 0 1385 1357"/>
                            <a:gd name="T29" fmla="*/ T28 w 31"/>
                            <a:gd name="T30" fmla="+- 0 15135 15115"/>
                            <a:gd name="T31" fmla="*/ 15135 h 27"/>
                            <a:gd name="T32" fmla="+- 0 1388 1357"/>
                            <a:gd name="T33" fmla="*/ T32 w 31"/>
                            <a:gd name="T34" fmla="+- 0 15135 15115"/>
                            <a:gd name="T35" fmla="*/ 15135 h 27"/>
                            <a:gd name="T36" fmla="+- 0 1383 1357"/>
                            <a:gd name="T37" fmla="*/ T36 w 31"/>
                            <a:gd name="T38" fmla="+- 0 15123 15115"/>
                            <a:gd name="T39" fmla="*/ 15123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26" y="8"/>
                              </a:moveTo>
                              <a:lnTo>
                                <a:pt x="11" y="0"/>
                              </a:lnTo>
                              <a:lnTo>
                                <a:pt x="7" y="0"/>
                              </a:lnTo>
                              <a:lnTo>
                                <a:pt x="9" y="3"/>
                              </a:lnTo>
                              <a:lnTo>
                                <a:pt x="23" y="10"/>
                              </a:lnTo>
                              <a:lnTo>
                                <a:pt x="27" y="21"/>
                              </a:lnTo>
                              <a:lnTo>
                                <a:pt x="28" y="20"/>
                              </a:lnTo>
                              <a:lnTo>
                                <a:pt x="31" y="20"/>
                              </a:lnTo>
                              <a:lnTo>
                                <a:pt x="26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12"/>
                      <wps:cNvSpPr>
                        <a:spLocks/>
                      </wps:cNvSpPr>
                      <wps:spPr bwMode="auto">
                        <a:xfrm>
                          <a:off x="1357" y="15115"/>
                          <a:ext cx="31" cy="27"/>
                        </a:xfrm>
                        <a:custGeom>
                          <a:avLst/>
                          <a:gdLst>
                            <a:gd name="T0" fmla="+- 0 1383 1357"/>
                            <a:gd name="T1" fmla="*/ T0 w 31"/>
                            <a:gd name="T2" fmla="+- 0 15140 15115"/>
                            <a:gd name="T3" fmla="*/ 15140 h 27"/>
                            <a:gd name="T4" fmla="+- 0 1380 1357"/>
                            <a:gd name="T5" fmla="*/ T4 w 31"/>
                            <a:gd name="T6" fmla="+- 0 15140 15115"/>
                            <a:gd name="T7" fmla="*/ 15140 h 27"/>
                            <a:gd name="T8" fmla="+- 0 1383 1357"/>
                            <a:gd name="T9" fmla="*/ T8 w 31"/>
                            <a:gd name="T10" fmla="+- 0 15142 15115"/>
                            <a:gd name="T11" fmla="*/ 15142 h 27"/>
                            <a:gd name="T12" fmla="+- 0 1388 1357"/>
                            <a:gd name="T13" fmla="*/ T12 w 31"/>
                            <a:gd name="T14" fmla="+- 0 15137 15115"/>
                            <a:gd name="T15" fmla="*/ 15137 h 27"/>
                            <a:gd name="T16" fmla="+- 0 1385 1357"/>
                            <a:gd name="T17" fmla="*/ T16 w 31"/>
                            <a:gd name="T18" fmla="+- 0 15137 15115"/>
                            <a:gd name="T19" fmla="*/ 15137 h 27"/>
                            <a:gd name="T20" fmla="+- 0 1383 1357"/>
                            <a:gd name="T21" fmla="*/ T20 w 31"/>
                            <a:gd name="T22" fmla="+- 0 15140 15115"/>
                            <a:gd name="T23" fmla="*/ 15140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26" y="25"/>
                              </a:moveTo>
                              <a:lnTo>
                                <a:pt x="23" y="25"/>
                              </a:lnTo>
                              <a:lnTo>
                                <a:pt x="26" y="27"/>
                              </a:lnTo>
                              <a:lnTo>
                                <a:pt x="31" y="22"/>
                              </a:lnTo>
                              <a:lnTo>
                                <a:pt x="28" y="22"/>
                              </a:lnTo>
                              <a:lnTo>
                                <a:pt x="26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11"/>
                      <wps:cNvSpPr>
                        <a:spLocks/>
                      </wps:cNvSpPr>
                      <wps:spPr bwMode="auto">
                        <a:xfrm>
                          <a:off x="1357" y="15115"/>
                          <a:ext cx="31" cy="27"/>
                        </a:xfrm>
                        <a:custGeom>
                          <a:avLst/>
                          <a:gdLst>
                            <a:gd name="T0" fmla="+- 0 1375 1357"/>
                            <a:gd name="T1" fmla="*/ T0 w 31"/>
                            <a:gd name="T2" fmla="+- 0 15134 15115"/>
                            <a:gd name="T3" fmla="*/ 15134 h 27"/>
                            <a:gd name="T4" fmla="+- 0 1380 1357"/>
                            <a:gd name="T5" fmla="*/ T4 w 31"/>
                            <a:gd name="T6" fmla="+- 0 15142 15115"/>
                            <a:gd name="T7" fmla="*/ 15142 h 27"/>
                            <a:gd name="T8" fmla="+- 0 1383 1357"/>
                            <a:gd name="T9" fmla="*/ T8 w 31"/>
                            <a:gd name="T10" fmla="+- 0 15142 15115"/>
                            <a:gd name="T11" fmla="*/ 15142 h 27"/>
                            <a:gd name="T12" fmla="+- 0 1380 1357"/>
                            <a:gd name="T13" fmla="*/ T12 w 31"/>
                            <a:gd name="T14" fmla="+- 0 15140 15115"/>
                            <a:gd name="T15" fmla="*/ 15140 h 27"/>
                            <a:gd name="T16" fmla="+- 0 1383 1357"/>
                            <a:gd name="T17" fmla="*/ T16 w 31"/>
                            <a:gd name="T18" fmla="+- 0 15140 15115"/>
                            <a:gd name="T19" fmla="*/ 15140 h 27"/>
                            <a:gd name="T20" fmla="+- 0 1385 1357"/>
                            <a:gd name="T21" fmla="*/ T20 w 31"/>
                            <a:gd name="T22" fmla="+- 0 15137 15115"/>
                            <a:gd name="T23" fmla="*/ 15137 h 27"/>
                            <a:gd name="T24" fmla="+- 0 1388 1357"/>
                            <a:gd name="T25" fmla="*/ T24 w 31"/>
                            <a:gd name="T26" fmla="+- 0 15137 15115"/>
                            <a:gd name="T27" fmla="*/ 15137 h 27"/>
                            <a:gd name="T28" fmla="+- 0 1388 1357"/>
                            <a:gd name="T29" fmla="*/ T28 w 31"/>
                            <a:gd name="T30" fmla="+- 0 15135 15115"/>
                            <a:gd name="T31" fmla="*/ 15135 h 27"/>
                            <a:gd name="T32" fmla="+- 0 1385 1357"/>
                            <a:gd name="T33" fmla="*/ T32 w 31"/>
                            <a:gd name="T34" fmla="+- 0 15135 15115"/>
                            <a:gd name="T35" fmla="*/ 15135 h 27"/>
                            <a:gd name="T36" fmla="+- 0 1384 1357"/>
                            <a:gd name="T37" fmla="*/ T36 w 31"/>
                            <a:gd name="T38" fmla="+- 0 15136 15115"/>
                            <a:gd name="T39" fmla="*/ 15136 h 27"/>
                            <a:gd name="T40" fmla="+- 0 1382 1357"/>
                            <a:gd name="T41" fmla="*/ T40 w 31"/>
                            <a:gd name="T42" fmla="+- 0 15138 15115"/>
                            <a:gd name="T43" fmla="*/ 15138 h 27"/>
                            <a:gd name="T44" fmla="+- 0 1378 1357"/>
                            <a:gd name="T45" fmla="*/ T44 w 31"/>
                            <a:gd name="T46" fmla="+- 0 15132 15115"/>
                            <a:gd name="T47" fmla="*/ 15132 h 27"/>
                            <a:gd name="T48" fmla="+- 0 1363 1357"/>
                            <a:gd name="T49" fmla="*/ T48 w 31"/>
                            <a:gd name="T50" fmla="+- 0 15121 15115"/>
                            <a:gd name="T51" fmla="*/ 15121 h 27"/>
                            <a:gd name="T52" fmla="+- 0 1366 1357"/>
                            <a:gd name="T53" fmla="*/ T52 w 31"/>
                            <a:gd name="T54" fmla="+- 0 15118 15115"/>
                            <a:gd name="T55" fmla="*/ 15118 h 27"/>
                            <a:gd name="T56" fmla="+- 0 1364 1357"/>
                            <a:gd name="T57" fmla="*/ T56 w 31"/>
                            <a:gd name="T58" fmla="+- 0 15115 15115"/>
                            <a:gd name="T59" fmla="*/ 15115 h 27"/>
                            <a:gd name="T60" fmla="+- 0 1362 1357"/>
                            <a:gd name="T61" fmla="*/ T60 w 31"/>
                            <a:gd name="T62" fmla="+- 0 15120 15115"/>
                            <a:gd name="T63" fmla="*/ 15120 h 27"/>
                            <a:gd name="T64" fmla="+- 0 1361 1357"/>
                            <a:gd name="T65" fmla="*/ T64 w 31"/>
                            <a:gd name="T66" fmla="+- 0 15123 15115"/>
                            <a:gd name="T67" fmla="*/ 15123 h 27"/>
                            <a:gd name="T68" fmla="+- 0 1375 1357"/>
                            <a:gd name="T69" fmla="*/ T68 w 31"/>
                            <a:gd name="T70" fmla="+- 0 15134 15115"/>
                            <a:gd name="T71" fmla="*/ 15134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31" h="27">
                              <a:moveTo>
                                <a:pt x="18" y="19"/>
                              </a:moveTo>
                              <a:lnTo>
                                <a:pt x="23" y="27"/>
                              </a:lnTo>
                              <a:lnTo>
                                <a:pt x="26" y="27"/>
                              </a:lnTo>
                              <a:lnTo>
                                <a:pt x="23" y="25"/>
                              </a:lnTo>
                              <a:lnTo>
                                <a:pt x="26" y="25"/>
                              </a:lnTo>
                              <a:lnTo>
                                <a:pt x="28" y="22"/>
                              </a:lnTo>
                              <a:lnTo>
                                <a:pt x="31" y="22"/>
                              </a:lnTo>
                              <a:lnTo>
                                <a:pt x="31" y="20"/>
                              </a:lnTo>
                              <a:lnTo>
                                <a:pt x="28" y="20"/>
                              </a:lnTo>
                              <a:lnTo>
                                <a:pt x="27" y="21"/>
                              </a:lnTo>
                              <a:lnTo>
                                <a:pt x="25" y="23"/>
                              </a:lnTo>
                              <a:lnTo>
                                <a:pt x="21" y="17"/>
                              </a:lnTo>
                              <a:lnTo>
                                <a:pt x="6" y="6"/>
                              </a:lnTo>
                              <a:lnTo>
                                <a:pt x="9" y="3"/>
                              </a:lnTo>
                              <a:lnTo>
                                <a:pt x="7" y="0"/>
                              </a:lnTo>
                              <a:lnTo>
                                <a:pt x="5" y="5"/>
                              </a:lnTo>
                              <a:lnTo>
                                <a:pt x="4" y="8"/>
                              </a:lnTo>
                              <a:lnTo>
                                <a:pt x="18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02" y="15389"/>
                          <a:ext cx="25" cy="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8" name="Freeform 9"/>
                      <wps:cNvSpPr>
                        <a:spLocks/>
                      </wps:cNvSpPr>
                      <wps:spPr bwMode="auto">
                        <a:xfrm>
                          <a:off x="1100" y="15388"/>
                          <a:ext cx="27" cy="32"/>
                        </a:xfrm>
                        <a:custGeom>
                          <a:avLst/>
                          <a:gdLst>
                            <a:gd name="T0" fmla="+- 0 1104 1100"/>
                            <a:gd name="T1" fmla="*/ T0 w 27"/>
                            <a:gd name="T2" fmla="+- 0 15393 15388"/>
                            <a:gd name="T3" fmla="*/ 15393 h 32"/>
                            <a:gd name="T4" fmla="+- 0 1103 1100"/>
                            <a:gd name="T5" fmla="*/ T4 w 27"/>
                            <a:gd name="T6" fmla="+- 0 15389 15388"/>
                            <a:gd name="T7" fmla="*/ 15389 h 32"/>
                            <a:gd name="T8" fmla="+- 0 1104 1100"/>
                            <a:gd name="T9" fmla="*/ T8 w 27"/>
                            <a:gd name="T10" fmla="+- 0 15394 15388"/>
                            <a:gd name="T11" fmla="*/ 15394 h 32"/>
                            <a:gd name="T12" fmla="+- 0 1104 1100"/>
                            <a:gd name="T13" fmla="*/ T12 w 27"/>
                            <a:gd name="T14" fmla="+- 0 15393 15388"/>
                            <a:gd name="T15" fmla="*/ 15393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4" y="5"/>
                              </a:moveTo>
                              <a:lnTo>
                                <a:pt x="3" y="1"/>
                              </a:lnTo>
                              <a:lnTo>
                                <a:pt x="4" y="6"/>
                              </a:lnTo>
                              <a:lnTo>
                                <a:pt x="4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8"/>
                      <wps:cNvSpPr>
                        <a:spLocks/>
                      </wps:cNvSpPr>
                      <wps:spPr bwMode="auto">
                        <a:xfrm>
                          <a:off x="1100" y="15388"/>
                          <a:ext cx="27" cy="32"/>
                        </a:xfrm>
                        <a:custGeom>
                          <a:avLst/>
                          <a:gdLst>
                            <a:gd name="T0" fmla="+- 0 1104 1100"/>
                            <a:gd name="T1" fmla="*/ T0 w 27"/>
                            <a:gd name="T2" fmla="+- 0 15408 15388"/>
                            <a:gd name="T3" fmla="*/ 15408 h 32"/>
                            <a:gd name="T4" fmla="+- 0 1121 1100"/>
                            <a:gd name="T5" fmla="*/ T4 w 27"/>
                            <a:gd name="T6" fmla="+- 0 15416 15388"/>
                            <a:gd name="T7" fmla="*/ 15416 h 32"/>
                            <a:gd name="T8" fmla="+- 0 1121 1100"/>
                            <a:gd name="T9" fmla="*/ T8 w 27"/>
                            <a:gd name="T10" fmla="+- 0 15413 15388"/>
                            <a:gd name="T11" fmla="*/ 15413 h 32"/>
                            <a:gd name="T12" fmla="+- 0 1123 1100"/>
                            <a:gd name="T13" fmla="*/ T12 w 27"/>
                            <a:gd name="T14" fmla="+- 0 15413 15388"/>
                            <a:gd name="T15" fmla="*/ 15413 h 32"/>
                            <a:gd name="T16" fmla="+- 0 1124 1100"/>
                            <a:gd name="T17" fmla="*/ T16 w 27"/>
                            <a:gd name="T18" fmla="+- 0 15416 15388"/>
                            <a:gd name="T19" fmla="*/ 15416 h 32"/>
                            <a:gd name="T20" fmla="+- 0 1128 1100"/>
                            <a:gd name="T21" fmla="*/ T20 w 27"/>
                            <a:gd name="T22" fmla="+- 0 15412 15388"/>
                            <a:gd name="T23" fmla="*/ 15412 h 32"/>
                            <a:gd name="T24" fmla="+- 0 1127 1100"/>
                            <a:gd name="T25" fmla="*/ T24 w 27"/>
                            <a:gd name="T26" fmla="+- 0 15409 15388"/>
                            <a:gd name="T27" fmla="*/ 15409 h 32"/>
                            <a:gd name="T28" fmla="+- 0 1126 1100"/>
                            <a:gd name="T29" fmla="*/ T28 w 27"/>
                            <a:gd name="T30" fmla="+- 0 15412 15388"/>
                            <a:gd name="T31" fmla="*/ 15412 h 32"/>
                            <a:gd name="T32" fmla="+- 0 1124 1100"/>
                            <a:gd name="T33" fmla="*/ T32 w 27"/>
                            <a:gd name="T34" fmla="+- 0 15411 15388"/>
                            <a:gd name="T35" fmla="*/ 15411 h 32"/>
                            <a:gd name="T36" fmla="+- 0 1122 1100"/>
                            <a:gd name="T37" fmla="*/ T36 w 27"/>
                            <a:gd name="T38" fmla="+- 0 15413 15388"/>
                            <a:gd name="T39" fmla="*/ 15413 h 32"/>
                            <a:gd name="T40" fmla="+- 0 1107 1100"/>
                            <a:gd name="T41" fmla="*/ T40 w 27"/>
                            <a:gd name="T42" fmla="+- 0 15405 15388"/>
                            <a:gd name="T43" fmla="*/ 15405 h 32"/>
                            <a:gd name="T44" fmla="+- 0 1106 1100"/>
                            <a:gd name="T45" fmla="*/ T44 w 27"/>
                            <a:gd name="T46" fmla="+- 0 15402 15388"/>
                            <a:gd name="T47" fmla="*/ 15402 h 32"/>
                            <a:gd name="T48" fmla="+- 0 1105 1100"/>
                            <a:gd name="T49" fmla="*/ T48 w 27"/>
                            <a:gd name="T50" fmla="+- 0 15399 15388"/>
                            <a:gd name="T51" fmla="*/ 15399 h 32"/>
                            <a:gd name="T52" fmla="+- 0 1104 1100"/>
                            <a:gd name="T53" fmla="*/ T52 w 27"/>
                            <a:gd name="T54" fmla="+- 0 15393 15388"/>
                            <a:gd name="T55" fmla="*/ 15393 h 32"/>
                            <a:gd name="T56" fmla="+- 0 1104 1100"/>
                            <a:gd name="T57" fmla="*/ T56 w 27"/>
                            <a:gd name="T58" fmla="+- 0 15393 15388"/>
                            <a:gd name="T59" fmla="*/ 15393 h 32"/>
                            <a:gd name="T60" fmla="+- 0 1106 1100"/>
                            <a:gd name="T61" fmla="*/ T60 w 27"/>
                            <a:gd name="T62" fmla="+- 0 15389 15388"/>
                            <a:gd name="T63" fmla="*/ 15389 h 32"/>
                            <a:gd name="T64" fmla="+- 0 1103 1100"/>
                            <a:gd name="T65" fmla="*/ T64 w 27"/>
                            <a:gd name="T66" fmla="+- 0 15389 15388"/>
                            <a:gd name="T67" fmla="*/ 15389 h 32"/>
                            <a:gd name="T68" fmla="+- 0 1104 1100"/>
                            <a:gd name="T69" fmla="*/ T68 w 27"/>
                            <a:gd name="T70" fmla="+- 0 15393 15388"/>
                            <a:gd name="T71" fmla="*/ 15393 h 32"/>
                            <a:gd name="T72" fmla="+- 0 1104 1100"/>
                            <a:gd name="T73" fmla="*/ T72 w 27"/>
                            <a:gd name="T74" fmla="+- 0 15394 15388"/>
                            <a:gd name="T75" fmla="*/ 15394 h 32"/>
                            <a:gd name="T76" fmla="+- 0 1103 1100"/>
                            <a:gd name="T77" fmla="*/ T76 w 27"/>
                            <a:gd name="T78" fmla="+- 0 15389 15388"/>
                            <a:gd name="T79" fmla="*/ 15389 h 32"/>
                            <a:gd name="T80" fmla="+- 0 1106 1100"/>
                            <a:gd name="T81" fmla="*/ T80 w 27"/>
                            <a:gd name="T82" fmla="+- 0 15389 15388"/>
                            <a:gd name="T83" fmla="*/ 15389 h 32"/>
                            <a:gd name="T84" fmla="+- 0 1109 1100"/>
                            <a:gd name="T85" fmla="*/ T84 w 27"/>
                            <a:gd name="T86" fmla="+- 0 15400 15388"/>
                            <a:gd name="T87" fmla="*/ 15400 h 32"/>
                            <a:gd name="T88" fmla="+- 0 1107 1100"/>
                            <a:gd name="T89" fmla="*/ T88 w 27"/>
                            <a:gd name="T90" fmla="+- 0 15388 15388"/>
                            <a:gd name="T91" fmla="*/ 15388 h 32"/>
                            <a:gd name="T92" fmla="+- 0 1108 1100"/>
                            <a:gd name="T93" fmla="*/ T92 w 27"/>
                            <a:gd name="T94" fmla="+- 0 15384 15388"/>
                            <a:gd name="T95" fmla="*/ 15384 h 32"/>
                            <a:gd name="T96" fmla="+- 0 1104 1100"/>
                            <a:gd name="T97" fmla="*/ T96 w 27"/>
                            <a:gd name="T98" fmla="+- 0 15388 15388"/>
                            <a:gd name="T99" fmla="*/ 15388 h 32"/>
                            <a:gd name="T100" fmla="+- 0 1103 1100"/>
                            <a:gd name="T101" fmla="*/ T100 w 27"/>
                            <a:gd name="T102" fmla="+- 0 15389 15388"/>
                            <a:gd name="T103" fmla="*/ 15389 h 32"/>
                            <a:gd name="T104" fmla="+- 0 1104 1100"/>
                            <a:gd name="T105" fmla="*/ T104 w 27"/>
                            <a:gd name="T106" fmla="+- 0 15408 15388"/>
                            <a:gd name="T107" fmla="*/ 1540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4" y="20"/>
                              </a:moveTo>
                              <a:lnTo>
                                <a:pt x="21" y="28"/>
                              </a:lnTo>
                              <a:lnTo>
                                <a:pt x="21" y="25"/>
                              </a:lnTo>
                              <a:lnTo>
                                <a:pt x="23" y="25"/>
                              </a:lnTo>
                              <a:lnTo>
                                <a:pt x="24" y="28"/>
                              </a:lnTo>
                              <a:lnTo>
                                <a:pt x="28" y="24"/>
                              </a:lnTo>
                              <a:lnTo>
                                <a:pt x="27" y="21"/>
                              </a:lnTo>
                              <a:lnTo>
                                <a:pt x="26" y="24"/>
                              </a:lnTo>
                              <a:lnTo>
                                <a:pt x="24" y="23"/>
                              </a:lnTo>
                              <a:lnTo>
                                <a:pt x="22" y="25"/>
                              </a:lnTo>
                              <a:lnTo>
                                <a:pt x="7" y="17"/>
                              </a:lnTo>
                              <a:lnTo>
                                <a:pt x="6" y="14"/>
                              </a:lnTo>
                              <a:lnTo>
                                <a:pt x="5" y="11"/>
                              </a:lnTo>
                              <a:lnTo>
                                <a:pt x="4" y="5"/>
                              </a:lnTo>
                              <a:lnTo>
                                <a:pt x="6" y="1"/>
                              </a:lnTo>
                              <a:lnTo>
                                <a:pt x="3" y="1"/>
                              </a:lnTo>
                              <a:lnTo>
                                <a:pt x="4" y="5"/>
                              </a:lnTo>
                              <a:lnTo>
                                <a:pt x="4" y="6"/>
                              </a:lnTo>
                              <a:lnTo>
                                <a:pt x="3" y="1"/>
                              </a:lnTo>
                              <a:lnTo>
                                <a:pt x="6" y="1"/>
                              </a:lnTo>
                              <a:lnTo>
                                <a:pt x="9" y="12"/>
                              </a:lnTo>
                              <a:lnTo>
                                <a:pt x="7" y="0"/>
                              </a:lnTo>
                              <a:lnTo>
                                <a:pt x="8" y="-4"/>
                              </a:lnTo>
                              <a:lnTo>
                                <a:pt x="4" y="0"/>
                              </a:lnTo>
                              <a:lnTo>
                                <a:pt x="3" y="1"/>
                              </a:lnTo>
                              <a:lnTo>
                                <a:pt x="4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7"/>
                      <wps:cNvSpPr>
                        <a:spLocks/>
                      </wps:cNvSpPr>
                      <wps:spPr bwMode="auto">
                        <a:xfrm>
                          <a:off x="1100" y="15388"/>
                          <a:ext cx="27" cy="32"/>
                        </a:xfrm>
                        <a:custGeom>
                          <a:avLst/>
                          <a:gdLst>
                            <a:gd name="T0" fmla="+- 0 1106 1100"/>
                            <a:gd name="T1" fmla="*/ T0 w 27"/>
                            <a:gd name="T2" fmla="+- 0 15403 15388"/>
                            <a:gd name="T3" fmla="*/ 15403 h 32"/>
                            <a:gd name="T4" fmla="+- 0 1124 1100"/>
                            <a:gd name="T5" fmla="*/ T4 w 27"/>
                            <a:gd name="T6" fmla="+- 0 15411 15388"/>
                            <a:gd name="T7" fmla="*/ 15411 h 32"/>
                            <a:gd name="T8" fmla="+- 0 1126 1100"/>
                            <a:gd name="T9" fmla="*/ T8 w 27"/>
                            <a:gd name="T10" fmla="+- 0 15412 15388"/>
                            <a:gd name="T11" fmla="*/ 15412 h 32"/>
                            <a:gd name="T12" fmla="+- 0 1126 1100"/>
                            <a:gd name="T13" fmla="*/ T12 w 27"/>
                            <a:gd name="T14" fmla="+- 0 15410 15388"/>
                            <a:gd name="T15" fmla="*/ 15410 h 32"/>
                            <a:gd name="T16" fmla="+- 0 1126 1100"/>
                            <a:gd name="T17" fmla="*/ T16 w 27"/>
                            <a:gd name="T18" fmla="+- 0 15412 15388"/>
                            <a:gd name="T19" fmla="*/ 15412 h 32"/>
                            <a:gd name="T20" fmla="+- 0 1127 1100"/>
                            <a:gd name="T21" fmla="*/ T20 w 27"/>
                            <a:gd name="T22" fmla="+- 0 15409 15388"/>
                            <a:gd name="T23" fmla="*/ 15409 h 32"/>
                            <a:gd name="T24" fmla="+- 0 1109 1100"/>
                            <a:gd name="T25" fmla="*/ T24 w 27"/>
                            <a:gd name="T26" fmla="+- 0 15400 15388"/>
                            <a:gd name="T27" fmla="*/ 15400 h 32"/>
                            <a:gd name="T28" fmla="+- 0 1106 1100"/>
                            <a:gd name="T29" fmla="*/ T28 w 27"/>
                            <a:gd name="T30" fmla="+- 0 15389 15388"/>
                            <a:gd name="T31" fmla="*/ 15389 h 32"/>
                            <a:gd name="T32" fmla="+- 0 1104 1100"/>
                            <a:gd name="T33" fmla="*/ T32 w 27"/>
                            <a:gd name="T34" fmla="+- 0 15393 15388"/>
                            <a:gd name="T35" fmla="*/ 15393 h 32"/>
                            <a:gd name="T36" fmla="+- 0 1105 1100"/>
                            <a:gd name="T37" fmla="*/ T36 w 27"/>
                            <a:gd name="T38" fmla="+- 0 15399 15388"/>
                            <a:gd name="T39" fmla="*/ 15399 h 32"/>
                            <a:gd name="T40" fmla="+- 0 1106 1100"/>
                            <a:gd name="T41" fmla="*/ T40 w 27"/>
                            <a:gd name="T42" fmla="+- 0 15402 15388"/>
                            <a:gd name="T43" fmla="*/ 15402 h 32"/>
                            <a:gd name="T44" fmla="+- 0 1107 1100"/>
                            <a:gd name="T45" fmla="*/ T44 w 27"/>
                            <a:gd name="T46" fmla="+- 0 15405 15388"/>
                            <a:gd name="T47" fmla="*/ 15405 h 32"/>
                            <a:gd name="T48" fmla="+- 0 1106 1100"/>
                            <a:gd name="T49" fmla="*/ T48 w 27"/>
                            <a:gd name="T50" fmla="+- 0 15403 15388"/>
                            <a:gd name="T51" fmla="*/ 15403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6" y="15"/>
                              </a:moveTo>
                              <a:lnTo>
                                <a:pt x="24" y="23"/>
                              </a:lnTo>
                              <a:lnTo>
                                <a:pt x="26" y="24"/>
                              </a:lnTo>
                              <a:lnTo>
                                <a:pt x="26" y="22"/>
                              </a:lnTo>
                              <a:lnTo>
                                <a:pt x="26" y="24"/>
                              </a:lnTo>
                              <a:lnTo>
                                <a:pt x="27" y="21"/>
                              </a:lnTo>
                              <a:lnTo>
                                <a:pt x="9" y="12"/>
                              </a:lnTo>
                              <a:lnTo>
                                <a:pt x="6" y="1"/>
                              </a:lnTo>
                              <a:lnTo>
                                <a:pt x="4" y="5"/>
                              </a:lnTo>
                              <a:lnTo>
                                <a:pt x="5" y="11"/>
                              </a:lnTo>
                              <a:lnTo>
                                <a:pt x="6" y="14"/>
                              </a:lnTo>
                              <a:lnTo>
                                <a:pt x="7" y="17"/>
                              </a:lnTo>
                              <a:lnTo>
                                <a:pt x="6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6"/>
                      <wps:cNvSpPr>
                        <a:spLocks/>
                      </wps:cNvSpPr>
                      <wps:spPr bwMode="auto">
                        <a:xfrm>
                          <a:off x="1100" y="15388"/>
                          <a:ext cx="27" cy="32"/>
                        </a:xfrm>
                        <a:custGeom>
                          <a:avLst/>
                          <a:gdLst>
                            <a:gd name="T0" fmla="+- 0 1101 1100"/>
                            <a:gd name="T1" fmla="*/ T0 w 27"/>
                            <a:gd name="T2" fmla="+- 0 15392 15388"/>
                            <a:gd name="T3" fmla="*/ 15392 h 32"/>
                            <a:gd name="T4" fmla="+- 0 1100 1100"/>
                            <a:gd name="T5" fmla="*/ T4 w 27"/>
                            <a:gd name="T6" fmla="+- 0 15394 15388"/>
                            <a:gd name="T7" fmla="*/ 15394 h 32"/>
                            <a:gd name="T8" fmla="+- 0 1104 1100"/>
                            <a:gd name="T9" fmla="*/ T8 w 27"/>
                            <a:gd name="T10" fmla="+- 0 15408 15388"/>
                            <a:gd name="T11" fmla="*/ 15408 h 32"/>
                            <a:gd name="T12" fmla="+- 0 1103 1100"/>
                            <a:gd name="T13" fmla="*/ T12 w 27"/>
                            <a:gd name="T14" fmla="+- 0 15389 15388"/>
                            <a:gd name="T15" fmla="*/ 15389 h 32"/>
                            <a:gd name="T16" fmla="+- 0 1104 1100"/>
                            <a:gd name="T17" fmla="*/ T16 w 27"/>
                            <a:gd name="T18" fmla="+- 0 15388 15388"/>
                            <a:gd name="T19" fmla="*/ 15388 h 32"/>
                            <a:gd name="T20" fmla="+- 0 1101 1100"/>
                            <a:gd name="T21" fmla="*/ T20 w 27"/>
                            <a:gd name="T22" fmla="+- 0 15392 15388"/>
                            <a:gd name="T23" fmla="*/ 15392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1" y="4"/>
                              </a:moveTo>
                              <a:lnTo>
                                <a:pt x="0" y="6"/>
                              </a:lnTo>
                              <a:lnTo>
                                <a:pt x="4" y="20"/>
                              </a:lnTo>
                              <a:lnTo>
                                <a:pt x="3" y="1"/>
                              </a:lnTo>
                              <a:lnTo>
                                <a:pt x="4" y="0"/>
                              </a:lnTo>
                              <a:lnTo>
                                <a:pt x="1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5"/>
                      <wps:cNvSpPr>
                        <a:spLocks/>
                      </wps:cNvSpPr>
                      <wps:spPr bwMode="auto">
                        <a:xfrm>
                          <a:off x="1100" y="15388"/>
                          <a:ext cx="27" cy="32"/>
                        </a:xfrm>
                        <a:custGeom>
                          <a:avLst/>
                          <a:gdLst>
                            <a:gd name="T0" fmla="+- 0 1121 1100"/>
                            <a:gd name="T1" fmla="*/ T0 w 27"/>
                            <a:gd name="T2" fmla="+- 0 15413 15388"/>
                            <a:gd name="T3" fmla="*/ 15413 h 32"/>
                            <a:gd name="T4" fmla="+- 0 1121 1100"/>
                            <a:gd name="T5" fmla="*/ T4 w 27"/>
                            <a:gd name="T6" fmla="+- 0 15416 15388"/>
                            <a:gd name="T7" fmla="*/ 15416 h 32"/>
                            <a:gd name="T8" fmla="+- 0 1124 1100"/>
                            <a:gd name="T9" fmla="*/ T8 w 27"/>
                            <a:gd name="T10" fmla="+- 0 15416 15388"/>
                            <a:gd name="T11" fmla="*/ 15416 h 32"/>
                            <a:gd name="T12" fmla="+- 0 1123 1100"/>
                            <a:gd name="T13" fmla="*/ T12 w 27"/>
                            <a:gd name="T14" fmla="+- 0 15413 15388"/>
                            <a:gd name="T15" fmla="*/ 15413 h 32"/>
                            <a:gd name="T16" fmla="+- 0 1121 1100"/>
                            <a:gd name="T17" fmla="*/ T16 w 27"/>
                            <a:gd name="T18" fmla="+- 0 15413 15388"/>
                            <a:gd name="T19" fmla="*/ 15413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7" h="32">
                              <a:moveTo>
                                <a:pt x="21" y="25"/>
                              </a:moveTo>
                              <a:lnTo>
                                <a:pt x="21" y="28"/>
                              </a:lnTo>
                              <a:lnTo>
                                <a:pt x="24" y="28"/>
                              </a:lnTo>
                              <a:lnTo>
                                <a:pt x="23" y="25"/>
                              </a:lnTo>
                              <a:lnTo>
                                <a:pt x="21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2" y="15141"/>
                          <a:ext cx="103" cy="1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4" y="15471"/>
                          <a:ext cx="321" cy="6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5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50" y="15081"/>
                          <a:ext cx="1773" cy="43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0028B6" id="Group 1" o:spid="_x0000_s1026" style="position:absolute;margin-left:50pt;margin-top:753.7pt;width:91.1pt;height:24.3pt;z-index:-251658240;mso-position-horizontal-relative:page;mso-position-vertical-relative:page" coordorigin="1000,15074" coordsize="1822,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5" o:spid="_x0000_s1027" type="#_x0000_t75" style="position:absolute;left:1014;top:15082;width:397;height: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">
                <v:imagedata r:id="rId12" o:title=""/>
              </v:shape>
              <v:shape id="Freeform 54" o:spid="_x0000_s1028" style="position:absolute;left:1008;top:15082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" path="m355,468r-8,-11l336,453r-15,-5l305,442r-19,-7l265,428r-23,-7l219,414r-24,-7l171,400r-25,-5l122,390r-22,-4l78,384r-20,l40,385r-16,3l12,393r-1,1l3,400r5,5l18,398r-9,5l18,398r13,-5l47,391r19,-1l86,392r23,3l132,399r25,5l182,410r25,7l231,425r23,7l276,439r20,7l314,453r16,5l342,463r8,3l353,465r2,3xe" fillcolor="#bec0c2" stroked="f">
                <v:path arrowok="t" o:connecttype="custom" o:connectlocs="355,15550;347,15539;336,15535;321,15530;305,15524;286,15517;265,15510;242,15503;219,15496;195,15489;171,15482;146,15477;122,15472;100,15468;78,15466;58,15466;40,15467;24,15470;12,15475;11,15476;3,15482;8,15487;18,15480;9,15485;18,15480;31,15475;47,15473;66,15472;86,15474;109,15477;132,15481;157,15486;182,15492;207,15499;231,15507;254,15514;276,15521;296,15528;314,15535;330,15540;342,15545;350,15548;353,15547;355,15550" o:connectangles="0,0,0,0,0,0,0,0,0,0,0,0,0,0,0,0,0,0,0,0,0,0,0,0,0,0,0,0,0,0,0,0,0,0,0,0,0,0,0,0,0,0,0,0"/>
              </v:shape>
              <v:shape id="Freeform 53" o:spid="_x0000_s1029" style="position:absolute;left:1008;top:15082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" path="m406,55r,-3l403,51r-1,7l360,465,406,55xe" fillcolor="#bec0c2" stroked="f">
                <v:path arrowok="t" o:connecttype="custom" o:connectlocs="406,15137;406,15134;403,15133;402,15140;360,15547;406,15137" o:connectangles="0,0,0,0,0,0"/>
              </v:shape>
              <v:shape id="Freeform 52" o:spid="_x0000_s1030" style="position:absolute;left:1008;top:15082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" path="m355,468r-2,-3l350,466r5,2xe" fillcolor="#bec0c2" stroked="f">
                <v:path arrowok="t" o:connecttype="custom" o:connectlocs="355,15550;353,15547;350,15548;355,15550" o:connectangles="0,0,0,0"/>
              </v:shape>
              <v:shape id="Freeform 51" o:spid="_x0000_s1031" style="position:absolute;left:1008;top:15082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" path="m354,460l398,58,354,460xe" fillcolor="#bec0c2" stroked="f">
                <v:path arrowok="t" o:connecttype="custom" o:connectlocs="354,15542;398,15140;354,15542;354,15542" o:connectangles="0,0,0,0"/>
              </v:shape>
              <v:shape id="Freeform 50" o:spid="_x0000_s1032" style="position:absolute;left:1008;top:15082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" path="m360,470r,-5l402,58r1,-7l81,-3,78,-4,77,r3,4l84,1,399,54r-1,4l354,460r4,2l355,468r1,l360,470xe" fillcolor="#bec0c2" stroked="f">
                <v:path arrowok="t" o:connecttype="custom" o:connectlocs="360,15552;360,15547;402,15140;403,15133;81,15079;78,15078;77,15082;80,15086;84,15083;399,15136;398,15140;354,15542;354,15542;358,15544;355,15550;356,15550;360,15552" o:connectangles="0,0,0,0,0,0,0,0,0,0,0,0,0,0,0,0,0"/>
              </v:shape>
              <v:shape id="Freeform 49" o:spid="_x0000_s1033" style="position:absolute;left:1008;top:15082;width:406;height:472;visibility:visible;mso-wrap-style:square;v-text-anchor:top" coordsize="406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" path="m,414r8,-9l3,400r8,-6l83,4,398,58r1,-4l84,1,80,4,77,,2,402,,414xe" fillcolor="#bec0c2" stroked="f">
                <v:path arrowok="t" o:connecttype="custom" o:connectlocs="0,15496;8,15487;3,15482;11,15476;83,15086;398,15140;399,15136;84,15083;80,15086;77,15082;2,15484;0,15496" o:connectangles="0,0,0,0,0,0,0,0,0,0,0,0"/>
              </v:shape>
              <v:shape id="Freeform 48" o:spid="_x0000_s1034" style="position:absolute;left:1051;top:15134;width:341;height:341;visibility:visible;mso-wrap-style:square;v-text-anchor:top" coordsize="34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" path="m249,120r-4,3l230,133,215,100r-14,14l192,123r-1,4l189,126r-9,-1l178,136r1,1l166,148r-16,15l132,182r-18,20l96,221,80,239,67,254r-9,10l55,268r1,3l55,267r-3,4l52,273,12,325r-1,1l6,334,,342r5,-2l9,338r8,-5l18,332,71,293r1,l76,290r9,-8l99,270r17,-17l134,235r19,-20l171,197r16,-16l198,169r6,-7l205,163r9,-1l215,152r-1,l232,135r5,-4l232,135r6,7l249,149r2,-25l323,62,342,29r-1,-5l336,26r-4,10l327,45r-7,9l308,66,290,83r-27,24l249,120xe" fillcolor="#919395" stroked="f">
                <v:path arrowok="t" o:connecttype="custom" o:connectlocs="245,15257;215,15234;192,15257;189,15260;178,15270;166,15282;132,15316;96,15355;67,15388;55,15402;55,15401;52,15407;11,15460;0,15476;9,15472;18,15466;72,15427;85,15416;116,15387;153,15349;187,15315;204,15296;214,15296;214,15286;237,15265;238,15276;251,15258;342,15163;336,15160;327,15179;308,15200;263,15241" o:connectangles="0,0,0,0,0,0,0,0,0,0,0,0,0,0,0,0,0,0,0,0,0,0,0,0,0,0,0,0,0,0,0,0"/>
              </v:shape>
              <v:shape id="Freeform 47" o:spid="_x0000_s1035" style="position:absolute;left:1051;top:15134;width:341;height:341;visibility:visible;mso-wrap-style:square;v-text-anchor:top" coordsize="34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" path="m215,100r15,33l245,123r13,-13l277,91,293,74,307,59,319,46r9,-10l334,29r2,-4l341,20,336,8,322,r-1,l317,3r-2,1l305,11,290,25,272,42,252,62,233,81r-18,19xe" fillcolor="#919395" stroked="f">
                <v:path arrowok="t" o:connecttype="custom" o:connectlocs="215,15234;230,15267;245,15257;258,15244;277,15225;293,15208;307,15193;319,15180;328,15170;334,15163;336,15159;341,15154;336,15142;322,15134;321,15134;317,15137;315,15138;305,15145;290,15159;272,15176;252,15196;233,15215;215,15234" o:connectangles="0,0,0,0,0,0,0,0,0,0,0,0,0,0,0,0,0,0,0,0,0,0,0"/>
              </v:shape>
              <v:shape id="Freeform 46" o:spid="_x0000_s1036" style="position:absolute;left:1018;top:15249;width:43;height:232;visibility:visible;mso-wrap-style:square;v-text-anchor:top" coordsize="43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" path="m43,l,232,9,219r24,1l43,xe" fillcolor="#bec0c2" stroked="f">
                <v:path arrowok="t" o:connecttype="custom" o:connectlocs="43,15249;0,15481;9,15468;33,15469;43,15249" o:connectangles="0,0,0,0,0"/>
              </v:shape>
              <v:shape id="Freeform 45" o:spid="_x0000_s1037" style="position:absolute;left:1344;top:15137;width:66;height:410;visibility:visible;mso-wrap-style:square;v-text-anchor:top" coordsize="66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" path="m66,l,402r21,8l66,xe" fillcolor="#bec0c2" stroked="f">
                <v:path arrowok="t" o:connecttype="custom" o:connectlocs="66,15137;0,15539;21,15547;66,15137" o:connectangles="0,0,0,0"/>
              </v:shape>
              <v:shape id="Picture 44" o:spid="_x0000_s1038" type="#_x0000_t75" style="position:absolute;left:1063;top:15390;width:64;height: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">
                <v:imagedata r:id="rId13" o:title=""/>
              </v:shape>
              <v:shape id="Freeform 43" o:spid="_x0000_s1039" style="position:absolute;left:1061;top:15387;width:66;height:70;visibility:visible;mso-wrap-style:square;v-text-anchor:top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" path="m8,66r1,3l10,69,67,25,66,22,50,14r14,8l64,25,62,24,8,66xe" fillcolor="#616264" stroked="f">
                <v:path arrowok="t" o:connecttype="custom" o:connectlocs="8,15453;9,15456;10,15456;67,15412;66,15409;50,15401;64,15409;64,15412;62,15411;8,15453" o:connectangles="0,0,0,0,0,0,0,0,0,0"/>
              </v:shape>
              <v:shape id="Freeform 42" o:spid="_x0000_s1040" style="position:absolute;left:1061;top:15387;width:66;height:70;visibility:visible;mso-wrap-style:square;v-text-anchor:top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" path="m,60r1,3l4,70,9,69,8,66r-1,l4,62r-1,l44,7r3,9l62,24r2,1l64,22,50,14,46,3r,1l43,4r,-2l,60xe" fillcolor="#616264" stroked="f">
                <v:path arrowok="t" o:connecttype="custom" o:connectlocs="0,15447;1,15450;4,15457;9,15456;8,15453;7,15453;4,15449;3,15449;44,15394;47,15403;62,15411;64,15412;64,15409;50,15401;46,15390;46,15391;43,15391;43,15389;0,15447" o:connectangles="0,0,0,0,0,0,0,0,0,0,0,0,0,0,0,0,0,0,0"/>
              </v:shape>
              <v:shape id="Freeform 41" o:spid="_x0000_s1041" style="position:absolute;left:1061;top:15387;width:66;height:70;visibility:visible;mso-wrap-style:square;v-text-anchor:top" coordsize="66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" path="m46,4r,-1l45,,43,2r,2l46,4xe" fillcolor="#616264" stroked="f">
                <v:path arrowok="t" o:connecttype="custom" o:connectlocs="46,15391;46,15390;45,15387;43,15389;43,15391;46,15391" o:connectangles="0,0,0,0,0,0"/>
              </v:shape>
              <v:shape id="Picture 40" o:spid="_x0000_s1042" type="#_x0000_t75" style="position:absolute;left:1105;top:15255;width:148;height: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">
                <v:imagedata r:id="rId14" o:title=""/>
              </v:shape>
              <v:shape id="Freeform 39" o:spid="_x0000_s1043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" path="m145,34r5,-6l148,25,142,13,125,1r-3,2l111,15,123,4r1,-1l139,15r8,11l147,27r-2,7xe" fillcolor="#125b9d" stroked="f">
                <v:path arrowok="t" o:connecttype="custom" o:connectlocs="145,15288;150,15282;148,15279;142,15267;125,15255;122,15257;111,15269;123,15258;124,15257;139,15269;147,15280;147,15281;145,15288" o:connectangles="0,0,0,0,0,0,0,0,0,0,0,0,0"/>
              </v:shape>
              <v:shape id="Freeform 38" o:spid="_x0000_s1044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" path="m150,25l142,13r6,12l150,28r,-3xe" fillcolor="#125b9d" stroked="f">
                <v:path arrowok="t" o:connecttype="custom" o:connectlocs="150,15279;142,15267;148,15279;150,15282;150,15279" o:connectangles="0,0,0,0,0"/>
              </v:shape>
              <v:shape id="Freeform 37" o:spid="_x0000_s1045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" path="m23,155r9,-8l22,155r1,xe" fillcolor="#125b9d" stroked="f">
                <v:path arrowok="t" o:connecttype="custom" o:connectlocs="23,15409;32,15401;22,15409;23,15409" o:connectangles="0,0,0,0"/>
              </v:shape>
              <v:shape id="Freeform 36" o:spid="_x0000_s1046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" path="m139,15l124,3r-1,1l139,15xe" fillcolor="#125b9d" stroked="f">
                <v:path arrowok="t" o:connecttype="custom" o:connectlocs="139,15269;124,15257;123,15258;139,15269" o:connectangles="0,0,0,0"/>
              </v:shape>
              <v:shape id="Freeform 35" o:spid="_x0000_s1047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" path="m82,101l101,81,119,62,134,46,145,34r2,-7l147,26r-3,4l134,41,119,56,101,75,82,96,63,116,46,133,32,147r-9,8l22,155,7,148r15,7l23,158r10,-7l46,138,63,121,82,101xe" fillcolor="#125b9d" stroked="f">
                <v:path arrowok="t" o:connecttype="custom" o:connectlocs="82,15355;101,15335;119,15316;134,15300;145,15288;147,15281;147,15280;144,15284;134,15295;119,15310;101,15329;82,15350;63,15370;46,15387;32,15401;23,15409;22,15409;7,15402;22,15409;23,15412;33,15405;46,15392;63,15375;82,15355" o:connectangles="0,0,0,0,0,0,0,0,0,0,0,0,0,0,0,0,0,0,0,0,0,0,0,0"/>
              </v:shape>
              <v:shape id="Freeform 34" o:spid="_x0000_s1048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" path="m23,158r-1,-3l7,148,3,136r,-1l3,136r3,-4l15,122,27,107,43,89,60,69,78,49,95,30,111,15,122,3r3,-2l122,,109,11,94,27,76,46,59,66,41,86,25,104,13,119,4,130r-1,6l4,150r17,8l23,158xe" fillcolor="#125b9d" stroked="f">
                <v:path arrowok="t" o:connecttype="custom" o:connectlocs="23,15412;22,15409;7,15402;3,15390;3,15389;3,15390;6,15386;15,15376;27,15361;43,15343;60,15323;78,15303;95,15284;111,15269;122,15257;125,15255;122,15254;109,15265;94,15281;76,15300;59,15320;41,15340;25,15358;13,15373;4,15384;3,15390;4,15404;21,15412;23,15412" o:connectangles="0,0,0,0,0,0,0,0,0,0,0,0,0,0,0,0,0,0,0,0,0,0,0,0,0,0,0,0,0"/>
              </v:shape>
              <v:shape id="Freeform 33" o:spid="_x0000_s1049" style="position:absolute;left:1104;top:15254;width:151;height:158;visibility:visible;mso-wrap-style:square;v-text-anchor:top" coordsize="151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" path="m,134r,2l4,150,3,136r1,-6l,134xe" fillcolor="#125b9d" stroked="f">
                <v:path arrowok="t" o:connecttype="custom" o:connectlocs="0,15388;0,15390;4,15404;3,15390;4,15384;0,15388" o:connectangles="0,0,0,0,0,0"/>
              </v:shape>
              <v:shape id="Picture 32" o:spid="_x0000_s1050" type="#_x0000_t75" style="position:absolute;left:1237;top:15120;width:146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">
                <v:imagedata r:id="rId15" o:title=""/>
              </v:shape>
              <v:shape id="Freeform 31" o:spid="_x0000_s1051" style="position:absolute;left:1236;top:15119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" path="m3,125l2,124r,3l3,125xe" fillcolor="#125b9d" stroked="f">
                <v:path arrowok="t" o:connecttype="custom" o:connectlocs="3,15244;2,15243;2,15246;3,15244" o:connectangles="0,0,0,0"/>
              </v:shape>
              <v:shape id="Freeform 30" o:spid="_x0000_s1052" style="position:absolute;left:1236;top:15119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" path="m,127r21,16l24,152r1,-2l51,130,72,108,91,88,108,69,122,53,133,40r8,-10l146,24r2,-4l140,7r-2,3l145,22r-2,1l138,29r-9,10l118,53,104,69,87,88,67,108,45,130,27,148r-3,-7l3,125r-1,2l2,124r1,1l12,111,3,121,,125r,2xe" fillcolor="#125b9d" stroked="f">
                <v:path arrowok="t" o:connecttype="custom" o:connectlocs="0,15246;21,15262;24,15271;25,15269;51,15249;72,15227;91,15207;108,15188;122,15172;133,15159;141,15149;146,15143;148,15139;140,15126;138,15129;145,15141;143,15142;138,15148;129,15158;118,15172;104,15188;87,15207;67,15227;45,15249;27,15267;24,15260;3,15244;2,15246;2,15243;3,15244;12,15230;3,15240;0,15244;0,15246" o:connectangles="0,0,0,0,0,0,0,0,0,0,0,0,0,0,0,0,0,0,0,0,0,0,0,0,0,0,0,0,0,0,0,0,0,0"/>
              </v:shape>
              <v:shape id="Freeform 29" o:spid="_x0000_s1053" style="position:absolute;left:1236;top:15119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" path="m140,7l125,r,3l123,3,113,7,99,20,82,38,63,57,44,77,27,95,12,111,3,125r3,-3l17,111,32,95,50,76,69,56,88,36,105,20,118,8r6,-5l138,10r2,-3xe" fillcolor="#125b9d" stroked="f">
                <v:path arrowok="t" o:connecttype="custom" o:connectlocs="140,15126;125,15119;125,15122;123,15122;113,15126;99,15139;82,15157;63,15176;44,15196;27,15214;12,15230;3,15244;6,15241;17,15230;32,15214;50,15195;69,15175;88,15155;105,15139;118,15127;124,15122;138,15129;140,15126" o:connectangles="0,0,0,0,0,0,0,0,0,0,0,0,0,0,0,0,0,0,0,0,0,0,0"/>
              </v:shape>
              <v:shape id="Freeform 28" o:spid="_x0000_s1054" style="position:absolute;left:1236;top:15119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" path="m125,r-2,l123,3r2,l125,xe" fillcolor="#125b9d" stroked="f">
                <v:path arrowok="t" o:connecttype="custom" o:connectlocs="125,15119;123,15119;123,15122;125,15122;125,15119" o:connectangles="0,0,0,0,0"/>
              </v:shape>
              <v:shape id="Freeform 27" o:spid="_x0000_s1055" style="position:absolute;left:1236;top:15119;width:141;height:153;visibility:visible;mso-wrap-style:square;v-text-anchor:top" coordsize="14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" path="m27,153l51,130,27,151r-2,-1l24,152r3,1xe" fillcolor="#125b9d" stroked="f">
                <v:path arrowok="t" o:connecttype="custom" o:connectlocs="27,15272;51,15249;27,15270;25,15269;24,15271;27,15272" o:connectangles="0,0,0,0,0,0"/>
              </v:shape>
              <v:shape id="Picture 26" o:spid="_x0000_s1056" type="#_x0000_t75" style="position:absolute;left:1225;top:15244;width:37;height: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">
                <v:imagedata r:id="rId16" o:title=""/>
              </v:shape>
              <v:shape id="Freeform 25" o:spid="_x0000_s1057" style="position:absolute;left:1224;top:15243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" path="m30,41r3,-1l31,38,29,37r-1,3l30,41xe" fillcolor="#616264" stroked="f">
                <v:path arrowok="t" o:connecttype="custom" o:connectlocs="30,15284;33,15283;31,15281;29,15280;28,15283;30,15284" o:connectangles="0,0,0,0,0,0"/>
              </v:shape>
              <v:shape id="Freeform 24" o:spid="_x0000_s1058" style="position:absolute;left:1224;top:15243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" path="m33,13r4,15l40,26,33,13xe" fillcolor="#616264" stroked="f">
                <v:path arrowok="t" o:connecttype="custom" o:connectlocs="33,15256;37,15271;40,15269;33,15256" o:connectangles="0,0,0,0"/>
              </v:shape>
              <v:shape id="Freeform 23" o:spid="_x0000_s1059" style="position:absolute;left:1224;top:15243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" path="m13,l12,r,3l11,3,9,,2,2r1,9l3,12,1,13,16,23,3,11,5,3r7,l30,15r7,13l40,36r,-8l40,26r-3,2l33,13,13,xe" fillcolor="#616264" stroked="f">
                <v:path arrowok="t" o:connecttype="custom" o:connectlocs="13,15243;12,15243;12,15246;11,15246;9,15243;2,15245;3,15254;3,15255;1,15256;16,15266;3,15254;5,15246;12,15246;30,15258;37,15271;40,15279;40,15271;40,15269;37,15271;33,15256;13,15243" o:connectangles="0,0,0,0,0,0,0,0,0,0,0,0,0,0,0,0,0,0,0,0,0"/>
              </v:shape>
              <v:shape id="Freeform 22" o:spid="_x0000_s1060" style="position:absolute;left:1224;top:15243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" path="m12,l9,r2,3l12,3,12,xe" fillcolor="#616264" stroked="f">
                <v:path arrowok="t" o:connecttype="custom" o:connectlocs="12,15243;9,15243;11,15246;12,15246;12,15243" o:connectangles="0,0,0,0,0"/>
              </v:shape>
              <v:shape id="Freeform 21" o:spid="_x0000_s1061" style="position:absolute;left:1224;top:15243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" path="m16,23l28,40r1,-3l31,38r2,2l40,36,37,28r,7l30,37,19,21,3,11,16,23xe" fillcolor="#616264" stroked="f">
                <v:path arrowok="t" o:connecttype="custom" o:connectlocs="16,15266;28,15283;29,15280;31,15281;33,15283;40,15279;37,15271;37,15271;37,15278;30,15280;19,15264;3,15254;16,15266" o:connectangles="0,0,0,0,0,0,0,0,0,0,0,0,0"/>
              </v:shape>
              <v:shape id="Freeform 20" o:spid="_x0000_s1062" style="position:absolute;left:1224;top:15243;width:40;height:41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" path="m2,2l,11r1,2l3,12r,-1l2,2xe" fillcolor="#616264" stroked="f">
                <v:path arrowok="t" o:connecttype="custom" o:connectlocs="2,15245;0,15254;1,15256;3,15255;3,15254;2,15245" o:connectangles="0,0,0,0,0,0"/>
              </v:shape>
              <v:shape id="Picture 19" o:spid="_x0000_s1063" type="#_x0000_t75" style="position:absolute;left:1278;top:15142;width:109;height: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">
                <v:imagedata r:id="rId17" o:title=""/>
              </v:shape>
              <v:shape id="Freeform 18" o:spid="_x0000_s1064" style="position:absolute;left:1282;top:15140;width:107;height:124;visibility:visible;mso-wrap-style:square;v-text-anchor:top" coordsize="10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" path="m,114r,5l3,121r3,3l10,121r5,-2l17,113r1,-10l88,39,86,37,103,4,86,37,18,102r,1l15,101r,1l14,114r-3,3l7,119,4,117,3,115r1,-6l13,97,1,106,,114xe" fillcolor="#616264" stroked="f">
                <v:path arrowok="t" o:connecttype="custom" o:connectlocs="0,15254;0,15259;3,15261;6,15264;10,15261;15,15259;17,15253;18,15243;88,15179;86,15177;103,15144;86,15177;86,15177;18,15242;18,15243;15,15241;15,15242;14,15254;11,15257;7,15259;4,15257;3,15255;4,15249;13,15237;1,15246;0,15254" o:connectangles="0,0,0,0,0,0,0,0,0,0,0,0,0,0,0,0,0,0,0,0,0,0,0,0,0,0"/>
              </v:shape>
              <v:shape id="Freeform 17" o:spid="_x0000_s1065" style="position:absolute;left:1282;top:15140;width:107;height:124;visibility:visible;mso-wrap-style:square;v-text-anchor:top" coordsize="10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" path="m18,102l86,37,15,101r3,2l18,102xe" fillcolor="#616264" stroked="f">
                <v:path arrowok="t" o:connecttype="custom" o:connectlocs="18,15242;86,15177;86,15177;15,15241;18,15243;18,15242" o:connectangles="0,0,0,0,0,0"/>
              </v:shape>
              <v:shape id="Freeform 16" o:spid="_x0000_s1066" style="position:absolute;left:1282;top:15140;width:107;height:124;visibility:visible;mso-wrap-style:square;v-text-anchor:top" coordsize="107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" path="m15,99l46,70,68,46,84,28,93,16,99,7r2,-4l103,4,86,37r2,2l89,39,106,6r1,-1l106,1,103,,99,,98,1,97,3r-4,7l85,20,72,36,53,57,26,84,13,97,4,109r8,-7l15,99xe" fillcolor="#616264" stroked="f">
                <v:path arrowok="t" o:connecttype="custom" o:connectlocs="15,15239;46,15210;68,15186;84,15168;93,15156;99,15147;101,15143;103,15144;86,15177;88,15179;89,15179;106,15146;107,15145;106,15141;103,15140;99,15140;98,15141;97,15143;93,15150;85,15160;72,15176;53,15197;26,15224;13,15237;13,15237;4,15249;12,15242;15,15239" o:connectangles="0,0,0,0,0,0,0,0,0,0,0,0,0,0,0,0,0,0,0,0,0,0,0,0,0,0,0,0"/>
              </v:shape>
              <v:shape id="Picture 15" o:spid="_x0000_s1067" type="#_x0000_t75" style="position:absolute;left:1360;top:15116;width:26;height: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">
                <v:imagedata r:id="rId18" o:title=""/>
              </v:shape>
              <v:shape id="Freeform 14" o:spid="_x0000_s1068" style="position:absolute;left:1357;top:15115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" path="m4,8l5,5,7,,3,4,,7,2,8,18,19,4,8xe" fillcolor="#616264" stroked="f">
                <v:path arrowok="t" o:connecttype="custom" o:connectlocs="4,15123;5,15120;7,15115;3,15119;0,15122;2,15123;18,15134;4,15123" o:connectangles="0,0,0,0,0,0,0,0"/>
              </v:shape>
              <v:shape id="Freeform 13" o:spid="_x0000_s1069" style="position:absolute;left:1357;top:15115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" path="m26,8l11,,7,,9,3r14,7l27,21r1,-1l31,20,26,8xe" fillcolor="#616264" stroked="f">
                <v:path arrowok="t" o:connecttype="custom" o:connectlocs="26,15123;11,15115;7,15115;9,15118;9,15118;23,15125;27,15136;28,15135;31,15135;26,15123" o:connectangles="0,0,0,0,0,0,0,0,0,0"/>
              </v:shape>
              <v:shape id="Freeform 12" o:spid="_x0000_s1070" style="position:absolute;left:1357;top:15115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" path="m26,25r-3,l26,27r5,-5l28,22r-2,3xe" fillcolor="#616264" stroked="f">
                <v:path arrowok="t" o:connecttype="custom" o:connectlocs="26,15140;23,15140;26,15142;31,15137;28,15137;26,15140" o:connectangles="0,0,0,0,0,0"/>
              </v:shape>
              <v:shape id="Freeform 11" o:spid="_x0000_s1071" style="position:absolute;left:1357;top:15115;width:31;height:27;visibility:visible;mso-wrap-style:square;v-text-anchor:top" coordsize="31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" path="m18,19r5,8l26,27,23,25r3,l28,22r3,l31,20r-3,l27,21r-2,2l21,17,6,6,9,3,7,,5,5,4,8,18,19xe" fillcolor="#616264" stroked="f">
                <v:path arrowok="t" o:connecttype="custom" o:connectlocs="18,15134;23,15142;26,15142;23,15140;26,15140;28,15137;31,15137;31,15135;28,15135;27,15136;25,15138;21,15132;6,15121;9,15118;7,15115;5,15120;4,15123;18,15134" o:connectangles="0,0,0,0,0,0,0,0,0,0,0,0,0,0,0,0,0,0"/>
              </v:shape>
              <v:shape id="Picture 10" o:spid="_x0000_s1072" type="#_x0000_t75" style="position:absolute;left:1102;top:15389;width:25;height: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">
                <v:imagedata r:id="rId19" o:title=""/>
              </v:shape>
              <v:shape id="Freeform 9" o:spid="_x0000_s1073" style="position:absolute;left:1100;top:15388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" path="m4,5l3,1,4,6,4,5xe" fillcolor="#616264" stroked="f">
                <v:path arrowok="t" o:connecttype="custom" o:connectlocs="4,15393;3,15389;4,15394;4,15393" o:connectangles="0,0,0,0"/>
              </v:shape>
              <v:shape id="Freeform 8" o:spid="_x0000_s1074" style="position:absolute;left:1100;top:15388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" path="m4,20r17,8l21,25r2,l24,28r4,-4l27,21r-1,3l24,23r-2,2l7,17,6,14,5,11,4,5,6,1,3,1,4,5r,1l3,1r3,l9,12,7,,8,-4,4,,3,1,4,20xe" fillcolor="#616264" stroked="f">
                <v:path arrowok="t" o:connecttype="custom" o:connectlocs="4,15408;21,15416;21,15413;23,15413;24,15416;28,15412;27,15409;26,15412;24,15411;22,15413;7,15405;6,15402;5,15399;4,15393;4,15393;6,15389;3,15389;4,15393;4,15394;3,15389;6,15389;9,15400;7,15388;8,15384;4,15388;3,15389;4,15408" o:connectangles="0,0,0,0,0,0,0,0,0,0,0,0,0,0,0,0,0,0,0,0,0,0,0,0,0,0,0"/>
              </v:shape>
              <v:shape id="Freeform 7" o:spid="_x0000_s1075" style="position:absolute;left:1100;top:15388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" path="m6,15r18,8l26,24r,-2l26,24r1,-3l9,12,6,1,4,5r1,6l6,14r1,3l6,15xe" fillcolor="#616264" stroked="f">
                <v:path arrowok="t" o:connecttype="custom" o:connectlocs="6,15403;24,15411;26,15412;26,15410;26,15412;27,15409;9,15400;6,15389;4,15393;5,15399;6,15402;7,15405;6,15403" o:connectangles="0,0,0,0,0,0,0,0,0,0,0,0,0"/>
              </v:shape>
              <v:shape id="Freeform 6" o:spid="_x0000_s1076" style="position:absolute;left:1100;top:15388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" path="m1,4l,6,4,20,3,1,4,,1,4xe" fillcolor="#616264" stroked="f">
                <v:path arrowok="t" o:connecttype="custom" o:connectlocs="1,15392;0,15394;4,15408;3,15389;4,15388;1,15392" o:connectangles="0,0,0,0,0,0"/>
              </v:shape>
              <v:shape id="Freeform 5" o:spid="_x0000_s1077" style="position:absolute;left:1100;top:15388;width:27;height:32;visibility:visible;mso-wrap-style:square;v-text-anchor:top" coordsize="27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" path="m21,25r,3l24,28,23,25r-2,xe" fillcolor="#616264" stroked="f">
                <v:path arrowok="t" o:connecttype="custom" o:connectlocs="21,15413;21,15416;24,15416;23,15413;21,15413" o:connectangles="0,0,0,0,0"/>
              </v:shape>
              <v:shape id="Picture 4" o:spid="_x0000_s1078" type="#_x0000_t75" style="position:absolute;left:1282;top:15141;width:103;height: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">
                <v:imagedata r:id="rId20" o:title=""/>
              </v:shape>
              <v:shape id="Picture 3" o:spid="_x0000_s1079" type="#_x0000_t75" style="position:absolute;left:1024;top:15471;width:321;height: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">
                <v:imagedata r:id="rId21" o:title=""/>
              </v:shape>
              <v:shape id="Picture 2" o:spid="_x0000_s1080" type="#_x0000_t75" style="position:absolute;left:1050;top:15081;width:1773;height:4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">
                <v:imagedata r:id="rId22" o:title=""/>
              </v:shape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47C6" w14:textId="77777777" w:rsidR="00616BDC" w:rsidRDefault="00616BDC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AC98" w14:textId="77777777" w:rsidR="00173BAA" w:rsidRDefault="00173BAA">
      <w:r>
        <w:separator/>
      </w:r>
    </w:p>
  </w:footnote>
  <w:footnote w:type="continuationSeparator" w:id="0">
    <w:p w14:paraId="2FCB08FF" w14:textId="77777777" w:rsidR="00173BAA" w:rsidRDefault="0017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6302C"/>
    <w:multiLevelType w:val="multilevel"/>
    <w:tmpl w:val="889E90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DC"/>
    <w:rsid w:val="00173BAA"/>
    <w:rsid w:val="00616BDC"/>
    <w:rsid w:val="0079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B7458"/>
  <w15:docId w15:val="{1E697E9D-962D-4E3C-870A-E93ED958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961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61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7.png"/><Relationship Id="rId18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sonny@gmail.com" TargetMode="External"/><Relationship Id="rId12" Type="http://schemas.openxmlformats.org/officeDocument/2006/relationships/image" Target="media/image26.png"/><Relationship Id="rId17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30.png"/><Relationship Id="rId20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29.png"/><Relationship Id="rId23" Type="http://schemas.openxmlformats.org/officeDocument/2006/relationships/theme" Target="theme/theme1.xml"/><Relationship Id="rId10" Type="http://schemas.openxmlformats.org/officeDocument/2006/relationships/image" Target="media/image24.png"/><Relationship Id="rId19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image" Target="media/image23.jpeg"/><Relationship Id="rId14" Type="http://schemas.openxmlformats.org/officeDocument/2006/relationships/image" Target="media/image2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2021-07-22T05:36:00Z</dcterms:created>
  <dcterms:modified xsi:type="dcterms:W3CDTF">2021-07-22T05:43:00Z</dcterms:modified>
</cp:coreProperties>
</file>